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049B2C24"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5800A1">
              <w:rPr>
                <w:bCs w:val="0"/>
                <w:snapToGrid w:val="0"/>
                <w:sz w:val="24"/>
                <w:szCs w:val="24"/>
                <w:lang w:eastAsia="ru-RU"/>
              </w:rPr>
              <w:t>УД-</w:t>
            </w:r>
            <w:r w:rsidRPr="005800A1">
              <w:rPr>
                <w:bCs w:val="0"/>
                <w:spacing w:val="-4"/>
                <w:sz w:val="24"/>
                <w:szCs w:val="24"/>
              </w:rPr>
              <w:t>6</w:t>
            </w:r>
            <w:r w:rsidR="005800A1">
              <w:rPr>
                <w:bCs w:val="0"/>
                <w:spacing w:val="-4"/>
                <w:sz w:val="24"/>
                <w:szCs w:val="24"/>
              </w:rPr>
              <w:t>25</w:t>
            </w:r>
            <w:r w:rsidRPr="005800A1">
              <w:rPr>
                <w:bCs w:val="0"/>
                <w:spacing w:val="-4"/>
                <w:sz w:val="24"/>
                <w:szCs w:val="24"/>
              </w:rPr>
              <w:t xml:space="preserve"> от </w:t>
            </w:r>
            <w:r w:rsidR="005800A1">
              <w:rPr>
                <w:bCs w:val="0"/>
                <w:spacing w:val="-4"/>
                <w:sz w:val="24"/>
                <w:szCs w:val="24"/>
              </w:rPr>
              <w:t>23.11.2017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38AFE66"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822FF7">
        <w:rPr>
          <w:b/>
          <w:sz w:val="24"/>
          <w:szCs w:val="24"/>
        </w:rPr>
        <w:t xml:space="preserve">право заключения </w:t>
      </w:r>
      <w:r w:rsidR="00935C24" w:rsidRPr="00822FF7">
        <w:rPr>
          <w:b/>
          <w:sz w:val="24"/>
          <w:szCs w:val="24"/>
        </w:rPr>
        <w:t>договор</w:t>
      </w:r>
      <w:r w:rsidR="005800A1" w:rsidRPr="00822FF7">
        <w:rPr>
          <w:b/>
          <w:sz w:val="24"/>
          <w:szCs w:val="24"/>
        </w:rPr>
        <w:t>а поставки</w:t>
      </w:r>
      <w:r w:rsidR="00935C24" w:rsidRPr="00822FF7">
        <w:rPr>
          <w:b/>
          <w:sz w:val="24"/>
          <w:szCs w:val="24"/>
        </w:rPr>
        <w:t xml:space="preserve"> </w:t>
      </w:r>
      <w:r w:rsidR="00822FF7">
        <w:rPr>
          <w:b/>
          <w:sz w:val="24"/>
          <w:szCs w:val="24"/>
        </w:rPr>
        <w:t>б</w:t>
      </w:r>
      <w:r w:rsidR="00822FF7" w:rsidRPr="00822FF7">
        <w:rPr>
          <w:b/>
          <w:sz w:val="24"/>
          <w:szCs w:val="24"/>
        </w:rPr>
        <w:t>ытов</w:t>
      </w:r>
      <w:r w:rsidR="00822FF7">
        <w:rPr>
          <w:b/>
          <w:sz w:val="24"/>
          <w:szCs w:val="24"/>
        </w:rPr>
        <w:t>ой</w:t>
      </w:r>
      <w:r w:rsidR="00822FF7" w:rsidRPr="00822FF7">
        <w:rPr>
          <w:b/>
          <w:sz w:val="24"/>
          <w:szCs w:val="24"/>
        </w:rPr>
        <w:t xml:space="preserve"> техник</w:t>
      </w:r>
      <w:r w:rsidR="00822FF7">
        <w:rPr>
          <w:b/>
          <w:sz w:val="24"/>
          <w:szCs w:val="24"/>
        </w:rPr>
        <w:t>и для нужд Исполнительного аппарата ПАО «МРСК Юга», филиалов ПАО «МРСК Юга» - «Астраханьэнерго», «Волгоградэнерго», «Калмэнерго», «Ростовэнерго», «Кубаньэнерго»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08731EC0" w14:textId="26B03068" w:rsidR="00E86E35" w:rsidRPr="00822FF7" w:rsidRDefault="00E86E35" w:rsidP="00822FF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822FF7">
        <w:rPr>
          <w:b/>
          <w:bCs/>
        </w:rPr>
        <w:t>Ключникова Ольга Сергеевна,</w:t>
      </w:r>
      <w:r w:rsidR="00B2272D" w:rsidRPr="00822FF7">
        <w:rPr>
          <w:bCs/>
        </w:rPr>
        <w:t xml:space="preserve"> тел.: (863) 307-04-83, </w:t>
      </w:r>
      <w:proofErr w:type="gramStart"/>
      <w:r w:rsidR="00B2272D" w:rsidRPr="00822FF7">
        <w:rPr>
          <w:bCs/>
        </w:rPr>
        <w:t>е</w:t>
      </w:r>
      <w:proofErr w:type="gramEnd"/>
      <w:r w:rsidR="00B2272D" w:rsidRPr="00822FF7">
        <w:rPr>
          <w:bCs/>
        </w:rPr>
        <w:t>-</w:t>
      </w:r>
      <w:proofErr w:type="spellStart"/>
      <w:r w:rsidR="00B2272D" w:rsidRPr="00822FF7">
        <w:rPr>
          <w:bCs/>
        </w:rPr>
        <w:t>mail</w:t>
      </w:r>
      <w:proofErr w:type="spellEnd"/>
      <w:r w:rsidR="00B2272D" w:rsidRPr="00822FF7">
        <w:rPr>
          <w:bCs/>
        </w:rPr>
        <w:t xml:space="preserve">: </w:t>
      </w:r>
      <w:hyperlink r:id="rId19" w:history="1">
        <w:r w:rsidR="00B2272D" w:rsidRPr="00822FF7">
          <w:rPr>
            <w:rStyle w:val="a9"/>
            <w:bCs/>
            <w:lang w:val="en-US"/>
          </w:rPr>
          <w:t>kluchnikovaos</w:t>
        </w:r>
        <w:r w:rsidR="00B2272D" w:rsidRPr="00822FF7">
          <w:rPr>
            <w:rStyle w:val="a9"/>
            <w:bCs/>
          </w:rPr>
          <w:t>@</w:t>
        </w:r>
        <w:r w:rsidR="00B2272D" w:rsidRPr="00822FF7">
          <w:rPr>
            <w:rStyle w:val="a9"/>
            <w:bCs/>
            <w:lang w:val="en-US"/>
          </w:rPr>
          <w:t>mrsk</w:t>
        </w:r>
        <w:r w:rsidR="00B2272D" w:rsidRPr="00822FF7">
          <w:rPr>
            <w:rStyle w:val="a9"/>
            <w:bCs/>
          </w:rPr>
          <w:t>-</w:t>
        </w:r>
        <w:r w:rsidR="00B2272D" w:rsidRPr="00822FF7">
          <w:rPr>
            <w:rStyle w:val="a9"/>
            <w:bCs/>
            <w:lang w:val="en-US"/>
          </w:rPr>
          <w:t>yuga</w:t>
        </w:r>
        <w:r w:rsidR="00B2272D" w:rsidRPr="00822FF7">
          <w:rPr>
            <w:rStyle w:val="a9"/>
            <w:bCs/>
          </w:rPr>
          <w:t>.</w:t>
        </w:r>
        <w:r w:rsidR="00B2272D" w:rsidRPr="00822FF7">
          <w:rPr>
            <w:rStyle w:val="a9"/>
            <w:bCs/>
            <w:lang w:val="en-US"/>
          </w:rPr>
          <w:t>ru</w:t>
        </w:r>
      </w:hyperlink>
      <w:r w:rsidRPr="00822FF7">
        <w:t>,</w:t>
      </w:r>
      <w:r w:rsidRPr="00556B64">
        <w:t xml:space="preserve"> Извещением о проведении открытого </w:t>
      </w:r>
      <w:r w:rsidRPr="00556B64">
        <w:rPr>
          <w:iCs/>
        </w:rPr>
        <w:t>запроса предложений</w:t>
      </w:r>
      <w:r w:rsidRPr="00556B64">
        <w:t>, опубликованным:</w:t>
      </w:r>
      <w:r w:rsidR="00822FF7">
        <w:t xml:space="preserve"> </w:t>
      </w:r>
      <w:r w:rsidRPr="00822FF7">
        <w:rPr>
          <w:szCs w:val="24"/>
        </w:rPr>
        <w:t xml:space="preserve">на официальном сайте </w:t>
      </w:r>
      <w:r w:rsidRPr="00822FF7">
        <w:rPr>
          <w:szCs w:val="24"/>
          <w:u w:val="single"/>
        </w:rPr>
        <w:t>www.zakupki.gov.ru</w:t>
      </w:r>
      <w:r w:rsidRPr="00822FF7">
        <w:rPr>
          <w:szCs w:val="24"/>
        </w:rPr>
        <w:t xml:space="preserve">, на сайте электронной торговой площадки (далее – ЭТП) </w:t>
      </w:r>
      <w:hyperlink r:id="rId20" w:history="1">
        <w:r w:rsidR="0079281A" w:rsidRPr="00822FF7">
          <w:rPr>
            <w:rStyle w:val="a9"/>
            <w:rFonts w:eastAsia="MS Mincho"/>
            <w:color w:val="auto"/>
            <w:szCs w:val="24"/>
            <w:lang w:eastAsia="ja-JP"/>
          </w:rPr>
          <w:t>www.b2b-energo.ru</w:t>
        </w:r>
      </w:hyperlink>
      <w:r w:rsidR="00556B64" w:rsidRPr="00822FF7">
        <w:rPr>
          <w:rStyle w:val="a9"/>
          <w:rFonts w:eastAsia="MS Mincho"/>
          <w:color w:val="auto"/>
          <w:szCs w:val="24"/>
          <w:u w:val="none"/>
          <w:lang w:eastAsia="ja-JP"/>
        </w:rPr>
        <w:t xml:space="preserve"> </w:t>
      </w:r>
      <w:r w:rsidRPr="00822FF7">
        <w:rPr>
          <w:rStyle w:val="a9"/>
          <w:rFonts w:eastAsia="MS Mincho"/>
          <w:color w:val="auto"/>
          <w:szCs w:val="24"/>
        </w:rPr>
        <w:t>,</w:t>
      </w:r>
      <w:r w:rsidRPr="00822FF7">
        <w:rPr>
          <w:szCs w:val="24"/>
        </w:rPr>
        <w:t xml:space="preserve">  на сайте </w:t>
      </w:r>
      <w:r w:rsidR="00ED5D25" w:rsidRPr="00822FF7">
        <w:rPr>
          <w:szCs w:val="24"/>
        </w:rPr>
        <w:t>П</w:t>
      </w:r>
      <w:r w:rsidRPr="00822FF7">
        <w:rPr>
          <w:szCs w:val="24"/>
        </w:rPr>
        <w:t xml:space="preserve">АО «МРСК </w:t>
      </w:r>
      <w:r w:rsidR="00725D97" w:rsidRPr="00822FF7">
        <w:rPr>
          <w:szCs w:val="24"/>
        </w:rPr>
        <w:t>Юг</w:t>
      </w:r>
      <w:r w:rsidRPr="00822FF7">
        <w:rPr>
          <w:szCs w:val="24"/>
        </w:rPr>
        <w:t xml:space="preserve">а» </w:t>
      </w:r>
      <w:hyperlink r:id="rId21" w:history="1">
        <w:r w:rsidR="00822FF7" w:rsidRPr="00822FF7">
          <w:rPr>
            <w:rStyle w:val="a9"/>
            <w:szCs w:val="24"/>
          </w:rPr>
          <w:t>www.mrsk-yuga.ru</w:t>
        </w:r>
      </w:hyperlink>
      <w:r w:rsidR="00822FF7" w:rsidRPr="00822FF7">
        <w:rPr>
          <w:szCs w:val="24"/>
          <w:u w:val="single"/>
        </w:rPr>
        <w:t xml:space="preserve"> </w:t>
      </w:r>
      <w:r w:rsidRPr="00822FF7">
        <w:rPr>
          <w:iCs/>
          <w:szCs w:val="24"/>
        </w:rPr>
        <w:t>приг</w:t>
      </w:r>
      <w:r w:rsidRPr="00822FF7">
        <w:rPr>
          <w:szCs w:val="24"/>
        </w:rPr>
        <w:t xml:space="preserve">ласил </w:t>
      </w:r>
      <w:bookmarkEnd w:id="13"/>
      <w:bookmarkEnd w:id="14"/>
      <w:bookmarkEnd w:id="15"/>
      <w:bookmarkEnd w:id="16"/>
      <w:bookmarkEnd w:id="17"/>
      <w:r w:rsidRPr="00822FF7">
        <w:rPr>
          <w:snapToGrid w:val="0"/>
          <w:szCs w:val="24"/>
        </w:rPr>
        <w:t xml:space="preserve">юридических лиц, физических лиц, в том числе индивидуальных предпринимателей,  </w:t>
      </w:r>
      <w:r w:rsidR="004616D8" w:rsidRPr="00822FF7">
        <w:rPr>
          <w:snapToGrid w:val="0"/>
          <w:szCs w:val="24"/>
        </w:rPr>
        <w:t xml:space="preserve"> </w:t>
      </w:r>
      <w:r w:rsidRPr="00822FF7">
        <w:rPr>
          <w:snapToGrid w:val="0"/>
          <w:szCs w:val="24"/>
        </w:rPr>
        <w:t>являющихся субъектами малого и среднего предпринимательства</w:t>
      </w:r>
      <w:r w:rsidRPr="00822FF7">
        <w:rPr>
          <w:szCs w:val="24"/>
        </w:rPr>
        <w:t xml:space="preserve">, </w:t>
      </w:r>
      <w:r w:rsidRPr="00822FF7">
        <w:rPr>
          <w:iCs/>
          <w:snapToGrid w:val="0"/>
          <w:szCs w:val="24"/>
        </w:rPr>
        <w:t>к участию в открытом запросе предложений без предварительного квалификационного отбора (далее – запрос предложений</w:t>
      </w:r>
      <w:r w:rsidRPr="00822FF7">
        <w:rPr>
          <w:iCs/>
          <w:snapToGrid w:val="0"/>
        </w:rPr>
        <w:t>)</w:t>
      </w:r>
      <w:r w:rsidRPr="00822FF7">
        <w:rPr>
          <w:iCs/>
          <w:snapToGrid w:val="0"/>
          <w:szCs w:val="24"/>
        </w:rPr>
        <w:t>.</w:t>
      </w:r>
      <w:bookmarkEnd w:id="18"/>
    </w:p>
    <w:p w14:paraId="436F4EE4" w14:textId="415F266C"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2DF8C9E" w:rsidR="00935C24" w:rsidRPr="00822FF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822FF7" w:rsidRPr="00822FF7">
        <w:rPr>
          <w:b/>
          <w:szCs w:val="24"/>
        </w:rPr>
        <w:t xml:space="preserve">право заключения договора поставки </w:t>
      </w:r>
      <w:r w:rsidR="00822FF7">
        <w:rPr>
          <w:b/>
          <w:szCs w:val="24"/>
        </w:rPr>
        <w:t>б</w:t>
      </w:r>
      <w:r w:rsidR="00822FF7" w:rsidRPr="00822FF7">
        <w:rPr>
          <w:b/>
          <w:szCs w:val="24"/>
        </w:rPr>
        <w:t>ытов</w:t>
      </w:r>
      <w:r w:rsidR="00822FF7">
        <w:rPr>
          <w:b/>
          <w:szCs w:val="24"/>
        </w:rPr>
        <w:t>ой</w:t>
      </w:r>
      <w:r w:rsidR="00822FF7" w:rsidRPr="00822FF7">
        <w:rPr>
          <w:b/>
          <w:szCs w:val="24"/>
        </w:rPr>
        <w:t xml:space="preserve"> техник</w:t>
      </w:r>
      <w:r w:rsidR="00822FF7">
        <w:rPr>
          <w:b/>
          <w:szCs w:val="24"/>
        </w:rPr>
        <w:t>и для нужд Исполнительного аппарата ПАО «МРСК Юга», филиалов ПАО «МРСК Юга» - «Астраханьэнерго», «Волгоградэнерго», «Калмэнерго», «Ростовэнерго», «Кубаньэнерго</w:t>
      </w:r>
      <w:r w:rsidR="00822FF7" w:rsidRPr="00822FF7">
        <w:rPr>
          <w:b/>
          <w:szCs w:val="24"/>
        </w:rPr>
        <w:t>»</w:t>
      </w:r>
      <w:r w:rsidR="00C53E73" w:rsidRPr="00822FF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w:t>
      </w:r>
      <w:r w:rsidR="00C90E39" w:rsidRPr="00C90E39">
        <w:lastRenderedPageBreak/>
        <w:t>«МРСК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w:t>
      </w:r>
      <w:r w:rsidRPr="00CE72BD">
        <w:rPr>
          <w:szCs w:val="24"/>
        </w:rPr>
        <w:lastRenderedPageBreak/>
        <w:t>(с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w:t>
      </w:r>
      <w:r w:rsidRPr="00A342B2">
        <w:rPr>
          <w:sz w:val="24"/>
          <w:szCs w:val="24"/>
        </w:rPr>
        <w:lastRenderedPageBreak/>
        <w:t>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21749875" w:rsidR="007A1F3E" w:rsidRPr="005B7B15" w:rsidRDefault="007A1F3E" w:rsidP="00822FF7">
      <w:pPr>
        <w:pStyle w:val="4-"/>
        <w:numPr>
          <w:ilvl w:val="3"/>
          <w:numId w:val="40"/>
        </w:numPr>
        <w:tabs>
          <w:tab w:val="left" w:pos="1418"/>
        </w:tabs>
        <w:spacing w:line="276" w:lineRule="auto"/>
        <w:ind w:left="0" w:firstLine="709"/>
        <w:rPr>
          <w:bCs/>
          <w:szCs w:val="24"/>
        </w:rPr>
      </w:pPr>
      <w:r w:rsidRPr="005B7B15">
        <w:rPr>
          <w:bCs/>
          <w:szCs w:val="24"/>
        </w:rPr>
        <w:t xml:space="preserve"> </w:t>
      </w:r>
      <w:r w:rsidRPr="00822FF7">
        <w:rPr>
          <w:bCs/>
          <w:szCs w:val="24"/>
        </w:rPr>
        <w:t>Начальная (максимальная) цена Договора</w:t>
      </w:r>
      <w:r w:rsidR="0016027F" w:rsidRPr="00822FF7">
        <w:rPr>
          <w:bCs/>
          <w:szCs w:val="24"/>
        </w:rPr>
        <w:t xml:space="preserve"> (цена закупки</w:t>
      </w:r>
      <w:r w:rsidRPr="00822FF7">
        <w:rPr>
          <w:bCs/>
          <w:szCs w:val="24"/>
        </w:rPr>
        <w:t>) –</w:t>
      </w:r>
      <w:r w:rsidRPr="00822FF7">
        <w:rPr>
          <w:szCs w:val="24"/>
        </w:rPr>
        <w:t xml:space="preserve"> </w:t>
      </w:r>
      <w:r w:rsidR="00822FF7" w:rsidRPr="000E017B">
        <w:rPr>
          <w:b/>
          <w:szCs w:val="24"/>
        </w:rPr>
        <w:t>4 639 343,46</w:t>
      </w:r>
      <w:r w:rsidR="00CE72BD" w:rsidRPr="000E017B">
        <w:rPr>
          <w:b/>
          <w:szCs w:val="24"/>
        </w:rPr>
        <w:t xml:space="preserve"> руб</w:t>
      </w:r>
      <w:r w:rsidR="00822FF7" w:rsidRPr="000E017B">
        <w:rPr>
          <w:b/>
          <w:szCs w:val="24"/>
        </w:rPr>
        <w:t>. с учётом  НДС</w:t>
      </w:r>
      <w:r w:rsidR="00CE72BD" w:rsidRPr="000E017B">
        <w:rPr>
          <w:b/>
          <w:szCs w:val="24"/>
        </w:rPr>
        <w:t xml:space="preserve"> (</w:t>
      </w:r>
      <w:r w:rsidR="000E017B" w:rsidRPr="000E017B">
        <w:rPr>
          <w:b/>
          <w:szCs w:val="24"/>
        </w:rPr>
        <w:t>3 931 647,00</w:t>
      </w:r>
      <w:r w:rsidR="00CE72BD" w:rsidRPr="000E017B">
        <w:rPr>
          <w:b/>
          <w:szCs w:val="24"/>
        </w:rPr>
        <w:t xml:space="preserve"> руб. без НДС)</w:t>
      </w:r>
      <w:r w:rsidRPr="00822FF7">
        <w:rPr>
          <w:szCs w:val="24"/>
        </w:rPr>
        <w:t>.</w:t>
      </w:r>
      <w:r w:rsidRPr="00822FF7" w:rsidDel="004632F0">
        <w:rPr>
          <w:szCs w:val="24"/>
        </w:rPr>
        <w:t xml:space="preserve"> </w:t>
      </w:r>
      <w:r w:rsidRPr="00822FF7">
        <w:rPr>
          <w:bCs/>
          <w:szCs w:val="24"/>
        </w:rPr>
        <w:t>В стоимость продукции включаются расходы на ее транспортировку, страхование, уплату таможенных</w:t>
      </w:r>
      <w:r w:rsidRPr="005B7B15">
        <w:rPr>
          <w:bCs/>
          <w:szCs w:val="24"/>
        </w:rPr>
        <w:t xml:space="preserve"> пошлин, налогов и другие возможные платежи.</w:t>
      </w:r>
    </w:p>
    <w:p w14:paraId="0AD794C6" w14:textId="74FC5F4B"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w:t>
      </w:r>
      <w:r w:rsidR="000E017B"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6D88B6FB" w14:textId="28D2F858" w:rsidR="000E017B" w:rsidRPr="005B7B15" w:rsidRDefault="000E017B" w:rsidP="00D124FD">
      <w:pPr>
        <w:pStyle w:val="4-"/>
        <w:numPr>
          <w:ilvl w:val="3"/>
          <w:numId w:val="40"/>
        </w:numPr>
        <w:tabs>
          <w:tab w:val="left" w:pos="1418"/>
        </w:tabs>
        <w:spacing w:line="276" w:lineRule="auto"/>
        <w:ind w:left="0" w:firstLine="709"/>
        <w:rPr>
          <w:bCs/>
          <w:szCs w:val="24"/>
        </w:rPr>
      </w:pPr>
      <w:r w:rsidRPr="00D926BF">
        <w:rPr>
          <w:bCs/>
          <w:szCs w:val="24"/>
        </w:rPr>
        <w:t>В письме о подач</w:t>
      </w:r>
      <w:r>
        <w:rPr>
          <w:bCs/>
          <w:szCs w:val="24"/>
        </w:rPr>
        <w:t>е</w:t>
      </w:r>
      <w:r w:rsidRPr="00D926BF">
        <w:rPr>
          <w:bCs/>
          <w:szCs w:val="24"/>
        </w:rPr>
        <w:t xml:space="preserve"> оферты указывается общая сумма договора и </w:t>
      </w:r>
      <w:r>
        <w:rPr>
          <w:bCs/>
          <w:szCs w:val="24"/>
        </w:rPr>
        <w:t>сумма единичных расценок на продукцию</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сумму единичных расценок на продукцию.</w:t>
      </w:r>
    </w:p>
    <w:p w14:paraId="0B732462" w14:textId="53738C11"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lastRenderedPageBreak/>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12D15C18" w14:textId="408E01E3" w:rsidR="00D124FD" w:rsidRPr="005B7B15" w:rsidRDefault="00D124FD" w:rsidP="000E017B">
      <w:pPr>
        <w:pStyle w:val="4-"/>
        <w:numPr>
          <w:ilvl w:val="0"/>
          <w:numId w:val="0"/>
        </w:numPr>
        <w:tabs>
          <w:tab w:val="left" w:pos="1418"/>
        </w:tabs>
        <w:spacing w:line="276" w:lineRule="auto"/>
        <w:rPr>
          <w:bCs/>
          <w:szCs w:val="24"/>
        </w:rPr>
      </w:pP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lastRenderedPageBreak/>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w:t>
      </w:r>
      <w:r w:rsidRPr="006245F6">
        <w:rPr>
          <w:i/>
          <w:sz w:val="20"/>
          <w:szCs w:val="20"/>
        </w:rPr>
        <w:lastRenderedPageBreak/>
        <w:t>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w:t>
      </w:r>
      <w:r w:rsidRPr="006245F6">
        <w:rPr>
          <w:szCs w:val="24"/>
        </w:rPr>
        <w:lastRenderedPageBreak/>
        <w:t xml:space="preserve">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w:t>
      </w:r>
      <w:r w:rsidRPr="00536310">
        <w:rPr>
          <w:szCs w:val="24"/>
        </w:rPr>
        <w:lastRenderedPageBreak/>
        <w:t>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Сведения о распределении объемов выполняемых работ/оказываемых </w:t>
      </w:r>
      <w:r w:rsidRPr="009B4322">
        <w:rPr>
          <w:szCs w:val="24"/>
        </w:rPr>
        <w:lastRenderedPageBreak/>
        <w:t>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lastRenderedPageBreak/>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0F6F5A32" w14:textId="77777777" w:rsidR="008238B4" w:rsidRDefault="008238B4" w:rsidP="00BC7712">
      <w:pPr>
        <w:pStyle w:val="3-"/>
        <w:numPr>
          <w:ilvl w:val="2"/>
          <w:numId w:val="40"/>
        </w:numPr>
        <w:tabs>
          <w:tab w:val="left" w:pos="1418"/>
        </w:tabs>
        <w:spacing w:line="276" w:lineRule="auto"/>
        <w:ind w:left="0" w:firstLine="709"/>
        <w:rPr>
          <w:b/>
          <w:szCs w:val="24"/>
        </w:rPr>
      </w:pPr>
      <w:bookmarkStart w:id="136" w:name="_Ref306114966"/>
      <w:bookmarkStart w:id="137" w:name="_Toc386551225"/>
      <w:bookmarkStart w:id="138" w:name="_Toc343613541"/>
      <w:bookmarkStart w:id="139" w:name="_Toc395190420"/>
      <w:bookmarkStart w:id="140" w:name="_Toc429126660"/>
      <w:r w:rsidRPr="00B31B38">
        <w:rPr>
          <w:b/>
          <w:szCs w:val="24"/>
        </w:rPr>
        <w:t>Обеспечение исполнения обязательств Участника конкурса</w:t>
      </w:r>
      <w:r w:rsidRPr="000B17CC">
        <w:rPr>
          <w:b/>
          <w:szCs w:val="24"/>
        </w:rPr>
        <w:t xml:space="preserve"> </w:t>
      </w:r>
    </w:p>
    <w:p w14:paraId="1CC0BCBE" w14:textId="77777777" w:rsidR="008238B4" w:rsidRPr="008238B4" w:rsidRDefault="008238B4" w:rsidP="008238B4">
      <w:pPr>
        <w:pStyle w:val="affffff7"/>
        <w:numPr>
          <w:ilvl w:val="0"/>
          <w:numId w:val="55"/>
        </w:numPr>
        <w:suppressAutoHyphens w:val="0"/>
        <w:spacing w:line="240" w:lineRule="auto"/>
        <w:rPr>
          <w:vanish/>
          <w:sz w:val="24"/>
          <w:szCs w:val="24"/>
          <w:lang w:eastAsia="ru-RU"/>
        </w:rPr>
      </w:pPr>
    </w:p>
    <w:p w14:paraId="3B5A2E88" w14:textId="77777777" w:rsidR="008238B4" w:rsidRPr="008238B4" w:rsidRDefault="008238B4" w:rsidP="008238B4">
      <w:pPr>
        <w:pStyle w:val="affffff7"/>
        <w:numPr>
          <w:ilvl w:val="0"/>
          <w:numId w:val="55"/>
        </w:numPr>
        <w:suppressAutoHyphens w:val="0"/>
        <w:spacing w:line="240" w:lineRule="auto"/>
        <w:rPr>
          <w:vanish/>
          <w:sz w:val="24"/>
          <w:szCs w:val="24"/>
          <w:lang w:eastAsia="ru-RU"/>
        </w:rPr>
      </w:pPr>
    </w:p>
    <w:p w14:paraId="61397764" w14:textId="77777777" w:rsidR="008238B4" w:rsidRPr="008238B4" w:rsidRDefault="008238B4" w:rsidP="008238B4">
      <w:pPr>
        <w:pStyle w:val="affffff7"/>
        <w:numPr>
          <w:ilvl w:val="1"/>
          <w:numId w:val="55"/>
        </w:numPr>
        <w:suppressAutoHyphens w:val="0"/>
        <w:spacing w:line="240" w:lineRule="auto"/>
        <w:rPr>
          <w:vanish/>
          <w:sz w:val="24"/>
          <w:szCs w:val="24"/>
          <w:lang w:eastAsia="ru-RU"/>
        </w:rPr>
      </w:pPr>
    </w:p>
    <w:p w14:paraId="225AAB61" w14:textId="77777777" w:rsidR="008238B4" w:rsidRPr="008238B4" w:rsidRDefault="008238B4" w:rsidP="008238B4">
      <w:pPr>
        <w:pStyle w:val="affffff7"/>
        <w:numPr>
          <w:ilvl w:val="1"/>
          <w:numId w:val="55"/>
        </w:numPr>
        <w:suppressAutoHyphens w:val="0"/>
        <w:spacing w:line="240" w:lineRule="auto"/>
        <w:rPr>
          <w:vanish/>
          <w:sz w:val="24"/>
          <w:szCs w:val="24"/>
          <w:lang w:eastAsia="ru-RU"/>
        </w:rPr>
      </w:pPr>
    </w:p>
    <w:p w14:paraId="029A1126" w14:textId="77777777" w:rsidR="008238B4" w:rsidRPr="008238B4" w:rsidRDefault="008238B4" w:rsidP="008238B4">
      <w:pPr>
        <w:pStyle w:val="affffff7"/>
        <w:numPr>
          <w:ilvl w:val="1"/>
          <w:numId w:val="55"/>
        </w:numPr>
        <w:suppressAutoHyphens w:val="0"/>
        <w:spacing w:line="240" w:lineRule="auto"/>
        <w:rPr>
          <w:vanish/>
          <w:sz w:val="24"/>
          <w:szCs w:val="24"/>
          <w:lang w:eastAsia="ru-RU"/>
        </w:rPr>
      </w:pPr>
    </w:p>
    <w:p w14:paraId="251D5C43" w14:textId="77777777" w:rsidR="008238B4" w:rsidRPr="008238B4" w:rsidRDefault="008238B4" w:rsidP="008238B4">
      <w:pPr>
        <w:pStyle w:val="affffff7"/>
        <w:numPr>
          <w:ilvl w:val="2"/>
          <w:numId w:val="55"/>
        </w:numPr>
        <w:suppressAutoHyphens w:val="0"/>
        <w:spacing w:line="240" w:lineRule="auto"/>
        <w:rPr>
          <w:vanish/>
          <w:sz w:val="24"/>
          <w:szCs w:val="24"/>
          <w:lang w:eastAsia="ru-RU"/>
        </w:rPr>
      </w:pPr>
    </w:p>
    <w:p w14:paraId="4B24DE2E" w14:textId="77777777" w:rsidR="008238B4" w:rsidRPr="008238B4" w:rsidRDefault="008238B4" w:rsidP="008238B4">
      <w:pPr>
        <w:pStyle w:val="affffff7"/>
        <w:numPr>
          <w:ilvl w:val="2"/>
          <w:numId w:val="55"/>
        </w:numPr>
        <w:suppressAutoHyphens w:val="0"/>
        <w:spacing w:line="240" w:lineRule="auto"/>
        <w:rPr>
          <w:vanish/>
          <w:sz w:val="24"/>
          <w:szCs w:val="24"/>
          <w:lang w:eastAsia="ru-RU"/>
        </w:rPr>
      </w:pPr>
    </w:p>
    <w:p w14:paraId="37F5D6EF" w14:textId="77777777" w:rsidR="008238B4" w:rsidRPr="008238B4" w:rsidRDefault="008238B4" w:rsidP="008238B4">
      <w:pPr>
        <w:pStyle w:val="affffff7"/>
        <w:numPr>
          <w:ilvl w:val="2"/>
          <w:numId w:val="55"/>
        </w:numPr>
        <w:suppressAutoHyphens w:val="0"/>
        <w:spacing w:line="240" w:lineRule="auto"/>
        <w:rPr>
          <w:vanish/>
          <w:sz w:val="24"/>
          <w:szCs w:val="24"/>
          <w:lang w:eastAsia="ru-RU"/>
        </w:rPr>
      </w:pPr>
    </w:p>
    <w:p w14:paraId="4A198136" w14:textId="77777777" w:rsidR="008238B4" w:rsidRPr="008238B4" w:rsidRDefault="008238B4" w:rsidP="008238B4">
      <w:pPr>
        <w:pStyle w:val="affffff7"/>
        <w:numPr>
          <w:ilvl w:val="2"/>
          <w:numId w:val="55"/>
        </w:numPr>
        <w:suppressAutoHyphens w:val="0"/>
        <w:spacing w:line="240" w:lineRule="auto"/>
        <w:rPr>
          <w:vanish/>
          <w:sz w:val="24"/>
          <w:szCs w:val="24"/>
          <w:lang w:eastAsia="ru-RU"/>
        </w:rPr>
      </w:pPr>
    </w:p>
    <w:p w14:paraId="4EDA2F24" w14:textId="77777777" w:rsidR="008238B4" w:rsidRPr="008238B4" w:rsidRDefault="008238B4" w:rsidP="008238B4">
      <w:pPr>
        <w:pStyle w:val="affffff7"/>
        <w:numPr>
          <w:ilvl w:val="2"/>
          <w:numId w:val="55"/>
        </w:numPr>
        <w:suppressAutoHyphens w:val="0"/>
        <w:spacing w:line="240" w:lineRule="auto"/>
        <w:rPr>
          <w:vanish/>
          <w:sz w:val="24"/>
          <w:szCs w:val="24"/>
          <w:lang w:eastAsia="ru-RU"/>
        </w:rPr>
      </w:pPr>
    </w:p>
    <w:p w14:paraId="35C42D82" w14:textId="77777777" w:rsidR="008238B4" w:rsidRPr="008238B4" w:rsidRDefault="008238B4" w:rsidP="008238B4">
      <w:pPr>
        <w:pStyle w:val="affffff7"/>
        <w:numPr>
          <w:ilvl w:val="2"/>
          <w:numId w:val="55"/>
        </w:numPr>
        <w:suppressAutoHyphens w:val="0"/>
        <w:spacing w:line="240" w:lineRule="auto"/>
        <w:rPr>
          <w:vanish/>
          <w:sz w:val="24"/>
          <w:szCs w:val="24"/>
          <w:lang w:eastAsia="ru-RU"/>
        </w:rPr>
      </w:pPr>
    </w:p>
    <w:p w14:paraId="61171A92" w14:textId="77777777" w:rsidR="008238B4" w:rsidRPr="008238B4" w:rsidRDefault="008238B4" w:rsidP="008238B4">
      <w:pPr>
        <w:pStyle w:val="affffff7"/>
        <w:numPr>
          <w:ilvl w:val="2"/>
          <w:numId w:val="55"/>
        </w:numPr>
        <w:suppressAutoHyphens w:val="0"/>
        <w:spacing w:line="240" w:lineRule="auto"/>
        <w:rPr>
          <w:vanish/>
          <w:sz w:val="24"/>
          <w:szCs w:val="24"/>
          <w:lang w:eastAsia="ru-RU"/>
        </w:rPr>
      </w:pPr>
    </w:p>
    <w:p w14:paraId="510A9F63" w14:textId="77777777" w:rsidR="008238B4" w:rsidRPr="008238B4" w:rsidRDefault="008238B4" w:rsidP="008238B4">
      <w:pPr>
        <w:pStyle w:val="affffff7"/>
        <w:numPr>
          <w:ilvl w:val="2"/>
          <w:numId w:val="55"/>
        </w:numPr>
        <w:suppressAutoHyphens w:val="0"/>
        <w:spacing w:line="240" w:lineRule="auto"/>
        <w:rPr>
          <w:vanish/>
          <w:sz w:val="24"/>
          <w:szCs w:val="24"/>
          <w:lang w:eastAsia="ru-RU"/>
        </w:rPr>
      </w:pPr>
    </w:p>
    <w:p w14:paraId="2C43FF9C" w14:textId="77777777" w:rsidR="008238B4" w:rsidRPr="008238B4" w:rsidRDefault="008238B4" w:rsidP="008238B4">
      <w:pPr>
        <w:pStyle w:val="affffff7"/>
        <w:numPr>
          <w:ilvl w:val="2"/>
          <w:numId w:val="55"/>
        </w:numPr>
        <w:suppressAutoHyphens w:val="0"/>
        <w:spacing w:line="240" w:lineRule="auto"/>
        <w:rPr>
          <w:vanish/>
          <w:sz w:val="24"/>
          <w:szCs w:val="24"/>
          <w:lang w:eastAsia="ru-RU"/>
        </w:rPr>
      </w:pPr>
    </w:p>
    <w:p w14:paraId="0B8093CD" w14:textId="77777777" w:rsidR="008238B4" w:rsidRPr="008238B4" w:rsidRDefault="008238B4" w:rsidP="008238B4">
      <w:pPr>
        <w:pStyle w:val="affffff7"/>
        <w:numPr>
          <w:ilvl w:val="2"/>
          <w:numId w:val="55"/>
        </w:numPr>
        <w:suppressAutoHyphens w:val="0"/>
        <w:spacing w:line="240" w:lineRule="auto"/>
        <w:rPr>
          <w:vanish/>
          <w:sz w:val="24"/>
          <w:szCs w:val="24"/>
          <w:lang w:eastAsia="ru-RU"/>
        </w:rPr>
      </w:pPr>
    </w:p>
    <w:p w14:paraId="106CE242" w14:textId="77777777" w:rsidR="008238B4" w:rsidRPr="008238B4" w:rsidRDefault="008238B4" w:rsidP="008238B4">
      <w:pPr>
        <w:pStyle w:val="affffff7"/>
        <w:numPr>
          <w:ilvl w:val="2"/>
          <w:numId w:val="55"/>
        </w:numPr>
        <w:suppressAutoHyphens w:val="0"/>
        <w:spacing w:line="240" w:lineRule="auto"/>
        <w:rPr>
          <w:vanish/>
          <w:sz w:val="24"/>
          <w:szCs w:val="24"/>
          <w:lang w:eastAsia="ru-RU"/>
        </w:rPr>
      </w:pPr>
    </w:p>
    <w:p w14:paraId="7963BEDE" w14:textId="5EB2E7A1" w:rsidR="008238B4" w:rsidRPr="001D71DB" w:rsidRDefault="008238B4" w:rsidP="00303508">
      <w:pPr>
        <w:pStyle w:val="4-"/>
        <w:numPr>
          <w:ilvl w:val="3"/>
          <w:numId w:val="55"/>
        </w:numPr>
        <w:ind w:left="0" w:firstLine="709"/>
      </w:pPr>
      <w:r w:rsidRPr="00B31B38">
        <w:rPr>
          <w:szCs w:val="24"/>
        </w:rPr>
        <w:t>В случае</w:t>
      </w:r>
      <w:proofErr w:type="gramStart"/>
      <w:r w:rsidRPr="00B31B38">
        <w:rPr>
          <w:szCs w:val="24"/>
        </w:rPr>
        <w:t>,</w:t>
      </w:r>
      <w:proofErr w:type="gramEnd"/>
      <w:r w:rsidRPr="00B31B38">
        <w:rPr>
          <w:szCs w:val="24"/>
        </w:rPr>
        <w:t xml:space="preserve"> если извещением о проведении конкурса и конкурсной </w:t>
      </w:r>
      <w:bookmarkStart w:id="141" w:name="_GoBack"/>
      <w:bookmarkEnd w:id="141"/>
      <w:r w:rsidRPr="00B31B38">
        <w:rPr>
          <w:szCs w:val="24"/>
        </w:rPr>
        <w:t>документацией установлено требование исполнения обязательств, связанных с</w:t>
      </w:r>
      <w:r w:rsidRPr="001D71DB">
        <w:t xml:space="preserve">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 в извещении о проведении Конкурса и в Конкурсной документации.</w:t>
      </w:r>
    </w:p>
    <w:p w14:paraId="029E36A0" w14:textId="77777777" w:rsidR="008238B4" w:rsidRPr="001D71DB" w:rsidRDefault="008238B4" w:rsidP="008238B4">
      <w:pPr>
        <w:pStyle w:val="4-"/>
        <w:numPr>
          <w:ilvl w:val="3"/>
          <w:numId w:val="55"/>
        </w:numPr>
        <w:ind w:left="0" w:firstLine="709"/>
      </w:pPr>
      <w:r w:rsidRPr="001D71DB">
        <w:t>Непредставление обеспечения обязательств Участника, или несоответствие условий и содержания обеспечения обязатель</w:t>
      </w:r>
      <w:proofErr w:type="gramStart"/>
      <w:r w:rsidRPr="001D71DB">
        <w:t>ств тр</w:t>
      </w:r>
      <w:proofErr w:type="gramEnd"/>
      <w:r w:rsidRPr="001D71DB">
        <w:t>ебованиям Документации является основанием для отклонения Конкурсной Заявки.</w:t>
      </w:r>
    </w:p>
    <w:p w14:paraId="0AA241DD" w14:textId="77777777" w:rsidR="008238B4" w:rsidRPr="001D71DB" w:rsidRDefault="008238B4" w:rsidP="008238B4">
      <w:pPr>
        <w:pStyle w:val="4-"/>
        <w:numPr>
          <w:ilvl w:val="3"/>
          <w:numId w:val="55"/>
        </w:numPr>
        <w:ind w:left="0" w:firstLine="709"/>
      </w:pPr>
      <w:proofErr w:type="gramStart"/>
      <w:r w:rsidRPr="001D71DB">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B31B38">
        <w:rPr>
          <w:b/>
        </w:rPr>
        <w:t>в форме банковской гарантии на сумму 2% от начальной (предельной) стоимости закупки,</w:t>
      </w:r>
      <w:r w:rsidRPr="00B31B38">
        <w:t xml:space="preserve"> с учетом НДС, </w:t>
      </w:r>
      <w:r w:rsidRPr="00B31B38">
        <w:rPr>
          <w:b/>
        </w:rPr>
        <w:t xml:space="preserve">либо перечисления денежных средств в размере 2% от начальной (предельной) стоимости, </w:t>
      </w:r>
      <w:r w:rsidRPr="00B31B38">
        <w:t>с учетом НДС</w:t>
      </w:r>
      <w:r w:rsidRPr="00B31B38">
        <w:rPr>
          <w:b/>
        </w:rPr>
        <w:t>,</w:t>
      </w:r>
      <w:r w:rsidRPr="00B31B38">
        <w:t xml:space="preserve"> путём внесения денежных средств на расчётный сч</w:t>
      </w:r>
      <w:r w:rsidRPr="001D71DB">
        <w:t>ёт Оператора ЭТП</w:t>
      </w:r>
      <w:r>
        <w:t>.</w:t>
      </w:r>
      <w:proofErr w:type="gramEnd"/>
    </w:p>
    <w:p w14:paraId="0DC5756F" w14:textId="77777777" w:rsidR="008238B4" w:rsidRPr="001D71DB" w:rsidRDefault="008238B4" w:rsidP="008238B4">
      <w:pPr>
        <w:pStyle w:val="4-"/>
        <w:numPr>
          <w:ilvl w:val="3"/>
          <w:numId w:val="55"/>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6B36EBFE" w14:textId="77777777" w:rsidR="008238B4" w:rsidRPr="001D71DB" w:rsidRDefault="008238B4" w:rsidP="008238B4">
      <w:pPr>
        <w:pStyle w:val="5-"/>
        <w:numPr>
          <w:ilvl w:val="4"/>
          <w:numId w:val="55"/>
        </w:numPr>
        <w:ind w:left="0" w:firstLine="709"/>
      </w:pPr>
      <w:r w:rsidRPr="001D71DB">
        <w:t xml:space="preserve"> Внесения денежных средств на расчётный счёт Оператора ЭТП и удержание (блокировка) сре</w:t>
      </w:r>
      <w:proofErr w:type="gramStart"/>
      <w:r w:rsidRPr="001D71DB">
        <w:t>дств в к</w:t>
      </w:r>
      <w:proofErr w:type="gramEnd"/>
      <w:r w:rsidRPr="001D71DB">
        <w:t>ачестве обеспечения исполнения обязательств, связанных с участием в конкурсе в соответствии с регламентом работы ЭТП.</w:t>
      </w:r>
    </w:p>
    <w:p w14:paraId="35086792" w14:textId="77777777" w:rsidR="008238B4" w:rsidRPr="001D71DB" w:rsidRDefault="008238B4" w:rsidP="008238B4">
      <w:pPr>
        <w:pStyle w:val="5-"/>
        <w:numPr>
          <w:ilvl w:val="4"/>
          <w:numId w:val="55"/>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1E7A2AAD" w14:textId="77777777" w:rsidR="008238B4" w:rsidRPr="001D71DB" w:rsidRDefault="008238B4" w:rsidP="008238B4">
      <w:pPr>
        <w:pStyle w:val="5-"/>
        <w:numPr>
          <w:ilvl w:val="4"/>
          <w:numId w:val="55"/>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4FC3F222" w14:textId="77777777" w:rsidR="008238B4" w:rsidRPr="001D71DB" w:rsidRDefault="008238B4" w:rsidP="008238B4">
      <w:pPr>
        <w:numPr>
          <w:ilvl w:val="4"/>
          <w:numId w:val="52"/>
        </w:numPr>
        <w:suppressAutoHyphens w:val="0"/>
        <w:spacing w:line="240" w:lineRule="auto"/>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2B2CE08A" w14:textId="77777777" w:rsidR="008238B4" w:rsidRPr="001D71DB" w:rsidRDefault="008238B4" w:rsidP="008238B4">
      <w:pPr>
        <w:numPr>
          <w:ilvl w:val="4"/>
          <w:numId w:val="52"/>
        </w:numPr>
        <w:suppressAutoHyphens w:val="0"/>
        <w:spacing w:line="240" w:lineRule="auto"/>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73AECDF8" w14:textId="77777777" w:rsidR="008238B4" w:rsidRPr="001D71DB" w:rsidRDefault="008238B4" w:rsidP="008238B4">
      <w:pPr>
        <w:numPr>
          <w:ilvl w:val="4"/>
          <w:numId w:val="52"/>
        </w:numPr>
        <w:suppressAutoHyphens w:val="0"/>
        <w:spacing w:line="240" w:lineRule="auto"/>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14209A02" w14:textId="77777777" w:rsidR="008238B4" w:rsidRPr="001039F9" w:rsidRDefault="008238B4" w:rsidP="008238B4">
      <w:pPr>
        <w:numPr>
          <w:ilvl w:val="4"/>
          <w:numId w:val="52"/>
        </w:numPr>
        <w:suppressAutoHyphens w:val="0"/>
        <w:spacing w:line="240" w:lineRule="auto"/>
        <w:ind w:left="0" w:firstLine="709"/>
        <w:rPr>
          <w:szCs w:val="24"/>
          <w:lang w:val="x-none" w:eastAsia="x-none"/>
        </w:rPr>
      </w:pPr>
      <w:r w:rsidRPr="001D71DB">
        <w:rPr>
          <w:szCs w:val="24"/>
          <w:lang w:eastAsia="x-none"/>
        </w:rPr>
        <w:lastRenderedPageBreak/>
        <w:t>отказа Победителя заключить договор в установленном настоящей документацией порядке</w:t>
      </w:r>
    </w:p>
    <w:p w14:paraId="41C0FC65" w14:textId="77777777" w:rsidR="008238B4" w:rsidRPr="001D71DB" w:rsidRDefault="008238B4" w:rsidP="008238B4">
      <w:pPr>
        <w:suppressAutoHyphens w:val="0"/>
        <w:spacing w:line="240" w:lineRule="auto"/>
        <w:ind w:left="709" w:firstLine="0"/>
        <w:rPr>
          <w:szCs w:val="24"/>
          <w:lang w:val="x-none" w:eastAsia="x-none"/>
        </w:rPr>
      </w:pPr>
    </w:p>
    <w:p w14:paraId="239F74FA" w14:textId="77777777" w:rsidR="008238B4" w:rsidRPr="001D71DB" w:rsidRDefault="008238B4" w:rsidP="008238B4">
      <w:pPr>
        <w:pStyle w:val="4-"/>
        <w:numPr>
          <w:ilvl w:val="3"/>
          <w:numId w:val="55"/>
        </w:numPr>
        <w:ind w:left="0" w:firstLine="709"/>
        <w:rPr>
          <w:b/>
          <w:szCs w:val="24"/>
        </w:rPr>
      </w:pPr>
      <w:bookmarkStart w:id="142" w:name="_Toc377545087"/>
      <w:bookmarkStart w:id="143" w:name="_Toc379815834"/>
      <w:r w:rsidRPr="001D71DB">
        <w:rPr>
          <w:b/>
          <w:szCs w:val="24"/>
        </w:rPr>
        <w:t>Обеспечение исполнения обязательств Участника конкурса в форме банковской гарантии</w:t>
      </w:r>
      <w:bookmarkEnd w:id="142"/>
      <w:bookmarkEnd w:id="143"/>
      <w:r w:rsidRPr="001D71DB">
        <w:rPr>
          <w:b/>
          <w:szCs w:val="24"/>
        </w:rPr>
        <w:t>.</w:t>
      </w:r>
    </w:p>
    <w:p w14:paraId="37575CD5" w14:textId="77777777" w:rsidR="008238B4" w:rsidRPr="001D71DB" w:rsidRDefault="008238B4" w:rsidP="008238B4">
      <w:pPr>
        <w:pStyle w:val="5-"/>
        <w:numPr>
          <w:ilvl w:val="4"/>
          <w:numId w:val="55"/>
        </w:numPr>
        <w:ind w:left="0" w:firstLine="709"/>
        <w:rPr>
          <w:szCs w:val="24"/>
        </w:rPr>
      </w:pPr>
      <w:bookmarkStart w:id="144"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44"/>
    </w:p>
    <w:p w14:paraId="2D913232" w14:textId="77777777" w:rsidR="008238B4" w:rsidRPr="001D71DB" w:rsidRDefault="008238B4" w:rsidP="008238B4">
      <w:pPr>
        <w:pStyle w:val="5-"/>
        <w:numPr>
          <w:ilvl w:val="4"/>
          <w:numId w:val="55"/>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363F6156" w14:textId="77777777" w:rsidR="008238B4" w:rsidRPr="001D71DB" w:rsidRDefault="008238B4" w:rsidP="008238B4">
      <w:pPr>
        <w:pStyle w:val="5-"/>
        <w:numPr>
          <w:ilvl w:val="4"/>
          <w:numId w:val="55"/>
        </w:numPr>
        <w:ind w:left="0" w:firstLine="709"/>
        <w:rPr>
          <w:szCs w:val="24"/>
        </w:rPr>
      </w:pPr>
      <w:r w:rsidRPr="001D71DB">
        <w:rPr>
          <w:szCs w:val="24"/>
        </w:rPr>
        <w:t>Банковская гарантия должна быть безотзывной.</w:t>
      </w:r>
    </w:p>
    <w:p w14:paraId="3885EA6C" w14:textId="77777777" w:rsidR="008238B4" w:rsidRPr="001D71DB" w:rsidRDefault="008238B4" w:rsidP="008238B4">
      <w:pPr>
        <w:pStyle w:val="5-"/>
        <w:numPr>
          <w:ilvl w:val="4"/>
          <w:numId w:val="55"/>
        </w:numPr>
        <w:ind w:left="0" w:firstLine="709"/>
        <w:rPr>
          <w:szCs w:val="24"/>
        </w:rPr>
      </w:pPr>
      <w:bookmarkStart w:id="145" w:name="_Ref56251621"/>
      <w:r w:rsidRPr="001D71DB">
        <w:rPr>
          <w:szCs w:val="24"/>
        </w:rPr>
        <w:t>Сумма банковской гарантии должна быть выражена в российских рублях.</w:t>
      </w:r>
      <w:bookmarkEnd w:id="145"/>
    </w:p>
    <w:p w14:paraId="047F0455" w14:textId="77777777" w:rsidR="008238B4" w:rsidRPr="001D71DB" w:rsidRDefault="008238B4" w:rsidP="008238B4">
      <w:pPr>
        <w:pStyle w:val="5-"/>
        <w:numPr>
          <w:ilvl w:val="4"/>
          <w:numId w:val="55"/>
        </w:numPr>
        <w:ind w:left="0" w:firstLine="709"/>
        <w:rPr>
          <w:szCs w:val="24"/>
        </w:rPr>
      </w:pPr>
      <w:bookmarkStart w:id="146"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146"/>
    </w:p>
    <w:p w14:paraId="17D5F537" w14:textId="77777777" w:rsidR="008238B4" w:rsidRPr="001D71DB" w:rsidRDefault="008238B4" w:rsidP="008238B4">
      <w:pPr>
        <w:pStyle w:val="5-"/>
        <w:numPr>
          <w:ilvl w:val="4"/>
          <w:numId w:val="55"/>
        </w:numPr>
        <w:ind w:left="0" w:firstLine="709"/>
        <w:rPr>
          <w:szCs w:val="24"/>
        </w:rPr>
      </w:pPr>
      <w:bookmarkStart w:id="147"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147"/>
    </w:p>
    <w:p w14:paraId="062D0BA3" w14:textId="77777777" w:rsidR="008238B4" w:rsidRPr="001D71DB" w:rsidRDefault="008238B4" w:rsidP="008238B4">
      <w:pPr>
        <w:pStyle w:val="5-"/>
        <w:numPr>
          <w:ilvl w:val="4"/>
          <w:numId w:val="55"/>
        </w:numPr>
        <w:ind w:left="0" w:firstLine="709"/>
        <w:rPr>
          <w:szCs w:val="24"/>
        </w:rPr>
      </w:pPr>
      <w:bookmarkStart w:id="148"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48"/>
    </w:p>
    <w:p w14:paraId="092418BA" w14:textId="77777777" w:rsidR="008238B4" w:rsidRPr="001D71DB" w:rsidRDefault="008238B4" w:rsidP="008238B4">
      <w:pPr>
        <w:keepNext/>
        <w:keepLines/>
        <w:widowControl w:val="0"/>
        <w:numPr>
          <w:ilvl w:val="5"/>
          <w:numId w:val="53"/>
        </w:numPr>
        <w:tabs>
          <w:tab w:val="left" w:pos="284"/>
        </w:tabs>
        <w:suppressAutoHyphens w:val="0"/>
        <w:spacing w:after="120" w:line="240" w:lineRule="auto"/>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48D54700" w14:textId="77777777" w:rsidR="008238B4" w:rsidRPr="001D71DB" w:rsidRDefault="008238B4" w:rsidP="008238B4">
      <w:pPr>
        <w:keepNext/>
        <w:keepLines/>
        <w:widowControl w:val="0"/>
        <w:numPr>
          <w:ilvl w:val="5"/>
          <w:numId w:val="53"/>
        </w:numPr>
        <w:tabs>
          <w:tab w:val="left" w:pos="284"/>
        </w:tabs>
        <w:suppressAutoHyphens w:val="0"/>
        <w:spacing w:after="120" w:line="240" w:lineRule="auto"/>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3911A404" w14:textId="77777777" w:rsidR="008238B4" w:rsidRPr="001D71DB" w:rsidRDefault="008238B4" w:rsidP="008238B4">
      <w:pPr>
        <w:keepNext/>
        <w:keepLines/>
        <w:widowControl w:val="0"/>
        <w:numPr>
          <w:ilvl w:val="5"/>
          <w:numId w:val="53"/>
        </w:numPr>
        <w:tabs>
          <w:tab w:val="left" w:pos="284"/>
        </w:tabs>
        <w:suppressAutoHyphens w:val="0"/>
        <w:spacing w:after="120" w:line="240" w:lineRule="auto"/>
        <w:ind w:left="0" w:firstLine="709"/>
        <w:rPr>
          <w:szCs w:val="24"/>
        </w:rPr>
      </w:pPr>
      <w:r w:rsidRPr="001D71DB">
        <w:rPr>
          <w:szCs w:val="24"/>
        </w:rPr>
        <w:t>отказа Победителя конкурса подписать Протокол о результатах конкурса;</w:t>
      </w:r>
    </w:p>
    <w:p w14:paraId="74CDFF32" w14:textId="77777777" w:rsidR="008238B4" w:rsidRPr="001D71DB" w:rsidRDefault="008238B4" w:rsidP="008238B4">
      <w:pPr>
        <w:keepNext/>
        <w:keepLines/>
        <w:widowControl w:val="0"/>
        <w:numPr>
          <w:ilvl w:val="5"/>
          <w:numId w:val="53"/>
        </w:numPr>
        <w:tabs>
          <w:tab w:val="left" w:pos="284"/>
        </w:tabs>
        <w:suppressAutoHyphens w:val="0"/>
        <w:spacing w:after="120" w:line="240" w:lineRule="auto"/>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DC427E3" w14:textId="77777777" w:rsidR="008238B4" w:rsidRPr="001D71DB" w:rsidRDefault="008238B4" w:rsidP="008238B4">
      <w:pPr>
        <w:pStyle w:val="5-"/>
        <w:numPr>
          <w:ilvl w:val="4"/>
          <w:numId w:val="55"/>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093AF9B9" w14:textId="77777777" w:rsidR="008238B4" w:rsidRPr="001D71DB" w:rsidRDefault="008238B4" w:rsidP="008238B4">
      <w:pPr>
        <w:pStyle w:val="5-"/>
        <w:numPr>
          <w:ilvl w:val="4"/>
          <w:numId w:val="55"/>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368AE1E9" w14:textId="77777777" w:rsidR="008238B4" w:rsidRPr="001D71DB" w:rsidRDefault="008238B4" w:rsidP="008238B4">
      <w:pPr>
        <w:pStyle w:val="5-"/>
        <w:numPr>
          <w:ilvl w:val="4"/>
          <w:numId w:val="55"/>
        </w:numPr>
        <w:ind w:left="0" w:firstLine="709"/>
        <w:rPr>
          <w:szCs w:val="24"/>
        </w:rPr>
      </w:pPr>
      <w:r w:rsidRPr="001D71DB">
        <w:rPr>
          <w:szCs w:val="24"/>
        </w:rPr>
        <w:t xml:space="preserve">В банковской гарантии не должно быть условий или требований, противоречащих </w:t>
      </w:r>
      <w:proofErr w:type="gramStart"/>
      <w:r w:rsidRPr="001D71DB">
        <w:rPr>
          <w:szCs w:val="24"/>
        </w:rPr>
        <w:t>вышеизложенному</w:t>
      </w:r>
      <w:proofErr w:type="gramEnd"/>
      <w:r w:rsidRPr="001D71DB">
        <w:rPr>
          <w:szCs w:val="24"/>
        </w:rPr>
        <w:t xml:space="preserve"> или делающих вышеизложенное неисполнимым.</w:t>
      </w:r>
    </w:p>
    <w:p w14:paraId="090967DD" w14:textId="77777777" w:rsidR="008238B4" w:rsidRPr="001D71DB" w:rsidRDefault="008238B4" w:rsidP="008238B4">
      <w:pPr>
        <w:pStyle w:val="5-"/>
        <w:numPr>
          <w:ilvl w:val="4"/>
          <w:numId w:val="55"/>
        </w:numPr>
        <w:ind w:left="0" w:firstLine="709"/>
        <w:rPr>
          <w:szCs w:val="24"/>
        </w:rPr>
      </w:pPr>
      <w:r w:rsidRPr="001D71DB">
        <w:rPr>
          <w:szCs w:val="24"/>
        </w:rPr>
        <w:t>В состав копий Конкурсных заявок должны быть включены копии банковской гарантии.</w:t>
      </w:r>
    </w:p>
    <w:p w14:paraId="48E22FF3" w14:textId="77777777" w:rsidR="008238B4" w:rsidRPr="001D71DB" w:rsidRDefault="008238B4" w:rsidP="008238B4">
      <w:pPr>
        <w:pStyle w:val="5-"/>
        <w:numPr>
          <w:ilvl w:val="4"/>
          <w:numId w:val="55"/>
        </w:numPr>
        <w:ind w:left="0" w:firstLine="709"/>
        <w:rPr>
          <w:szCs w:val="24"/>
        </w:rPr>
      </w:pPr>
      <w:bookmarkStart w:id="149"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28564CA1" w14:textId="77777777" w:rsidR="008238B4" w:rsidRPr="001D71DB" w:rsidRDefault="008238B4" w:rsidP="008238B4">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lastRenderedPageBreak/>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1C67DAE" w14:textId="77777777" w:rsidR="008238B4" w:rsidRPr="001D71DB" w:rsidRDefault="008238B4" w:rsidP="008238B4">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участвовать в системе страхования вкладов;</w:t>
      </w:r>
    </w:p>
    <w:p w14:paraId="06D030BD" w14:textId="77777777" w:rsidR="008238B4" w:rsidRPr="001D71DB" w:rsidRDefault="008238B4" w:rsidP="008238B4">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7BEA82CC" w14:textId="77777777" w:rsidR="008238B4" w:rsidRPr="001D71DB" w:rsidRDefault="008238B4" w:rsidP="008238B4">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присутствовать (офис, отделение, филиал) по местонахождению Общества;</w:t>
      </w:r>
    </w:p>
    <w:p w14:paraId="6EA8B887" w14:textId="77777777" w:rsidR="008238B4" w:rsidRPr="001D71DB" w:rsidRDefault="008238B4" w:rsidP="008238B4">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59BC0CF3" w14:textId="77777777" w:rsidR="008238B4" w:rsidRPr="001D71DB" w:rsidRDefault="008238B4" w:rsidP="008238B4">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 xml:space="preserve">В любом случае, банковская гарантия должна быть выдана банком, страховой компанией или иной кредитной организацией, </w:t>
      </w:r>
      <w:proofErr w:type="gramStart"/>
      <w:r w:rsidRPr="001D71DB">
        <w:rPr>
          <w:szCs w:val="24"/>
        </w:rPr>
        <w:t>о</w:t>
      </w:r>
      <w:proofErr w:type="gramEnd"/>
      <w:r w:rsidRPr="001D71DB">
        <w:rPr>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49"/>
    </w:p>
    <w:p w14:paraId="1E49B480" w14:textId="77777777" w:rsidR="008238B4" w:rsidRPr="001D71DB" w:rsidRDefault="008238B4" w:rsidP="008238B4">
      <w:pPr>
        <w:pStyle w:val="5-"/>
        <w:numPr>
          <w:ilvl w:val="4"/>
          <w:numId w:val="55"/>
        </w:numPr>
        <w:ind w:left="0" w:firstLine="709"/>
        <w:rPr>
          <w:szCs w:val="24"/>
        </w:rPr>
      </w:pPr>
      <w:r w:rsidRPr="001D71DB">
        <w:rPr>
          <w:szCs w:val="24"/>
        </w:rPr>
        <w:t>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истечения срока действия заявки (в зависимости от того, что наступит ранее).</w:t>
      </w:r>
    </w:p>
    <w:p w14:paraId="0C9E4D66" w14:textId="77777777" w:rsidR="008238B4" w:rsidRPr="001D71DB" w:rsidRDefault="008238B4" w:rsidP="008238B4">
      <w:pPr>
        <w:pStyle w:val="5-"/>
        <w:numPr>
          <w:ilvl w:val="4"/>
          <w:numId w:val="55"/>
        </w:numPr>
        <w:ind w:left="0" w:firstLine="709"/>
        <w:rPr>
          <w:szCs w:val="24"/>
        </w:rPr>
      </w:pPr>
      <w:r w:rsidRPr="001D71DB">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300BECB1" w14:textId="77777777" w:rsidR="008238B4" w:rsidRDefault="008238B4" w:rsidP="008238B4">
      <w:pPr>
        <w:pStyle w:val="5-"/>
        <w:numPr>
          <w:ilvl w:val="4"/>
          <w:numId w:val="55"/>
        </w:numPr>
        <w:ind w:left="0" w:firstLine="709"/>
        <w:rPr>
          <w:b/>
          <w:color w:val="FF0000"/>
          <w:szCs w:val="24"/>
        </w:rPr>
      </w:pPr>
      <w:r w:rsidRPr="001D71DB">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705EA16D" w14:textId="6780ED8E" w:rsidR="008238B4" w:rsidRDefault="008238B4" w:rsidP="008238B4">
      <w:pPr>
        <w:pStyle w:val="3-"/>
        <w:numPr>
          <w:ilvl w:val="0"/>
          <w:numId w:val="0"/>
        </w:numPr>
        <w:tabs>
          <w:tab w:val="left" w:pos="1418"/>
        </w:tabs>
        <w:spacing w:line="276" w:lineRule="auto"/>
        <w:ind w:left="709"/>
        <w:rPr>
          <w:b/>
          <w:szCs w:val="24"/>
        </w:rPr>
      </w:pPr>
      <w:r>
        <w:rPr>
          <w:b/>
          <w:color w:val="FF0000"/>
          <w:szCs w:val="24"/>
        </w:rPr>
        <w:t>Скан банковской гарантии обязательно необходимо подгружать при подаче заявки на ЭТП согласно регламенту ЭТП.</w:t>
      </w:r>
    </w:p>
    <w:p w14:paraId="0EA0DFF1" w14:textId="3DE3F65F" w:rsidR="007A1F3E" w:rsidRPr="000B17CC" w:rsidRDefault="007A1F3E" w:rsidP="00BC7712">
      <w:pPr>
        <w:pStyle w:val="3-"/>
        <w:numPr>
          <w:ilvl w:val="2"/>
          <w:numId w:val="40"/>
        </w:numPr>
        <w:tabs>
          <w:tab w:val="left" w:pos="1418"/>
        </w:tabs>
        <w:spacing w:line="276" w:lineRule="auto"/>
        <w:ind w:left="0" w:firstLine="709"/>
        <w:rPr>
          <w:b/>
          <w:szCs w:val="24"/>
        </w:rPr>
      </w:pPr>
      <w:r w:rsidRPr="000B17CC">
        <w:rPr>
          <w:b/>
          <w:szCs w:val="24"/>
        </w:rPr>
        <w:t>Разъяснение Документации по запросу предложений</w:t>
      </w:r>
      <w:bookmarkEnd w:id="136"/>
      <w:bookmarkEnd w:id="137"/>
      <w:bookmarkEnd w:id="138"/>
      <w:bookmarkEnd w:id="139"/>
      <w:bookmarkEnd w:id="140"/>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w:t>
      </w:r>
      <w:r w:rsidRPr="000B17CC">
        <w:rPr>
          <w:bCs/>
          <w:szCs w:val="24"/>
        </w:rPr>
        <w:lastRenderedPageBreak/>
        <w:t xml:space="preserve">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50" w:name="_Toc386551226"/>
      <w:bookmarkStart w:id="151" w:name="_Toc395190421"/>
      <w:bookmarkStart w:id="152" w:name="_Toc429126661"/>
      <w:r w:rsidRPr="000B17CC">
        <w:rPr>
          <w:b/>
          <w:szCs w:val="24"/>
        </w:rPr>
        <w:t>Внесение изменений в Документацию по запросу предложений.</w:t>
      </w:r>
      <w:bookmarkEnd w:id="150"/>
      <w:bookmarkEnd w:id="151"/>
      <w:bookmarkEnd w:id="152"/>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3" w:name="_Ref386442243"/>
      <w:bookmarkStart w:id="154" w:name="_Toc386551227"/>
      <w:bookmarkStart w:id="155" w:name="_Toc395190422"/>
      <w:bookmarkStart w:id="156" w:name="_Toc429126662"/>
      <w:r w:rsidRPr="0065072D">
        <w:rPr>
          <w:b/>
          <w:szCs w:val="24"/>
        </w:rPr>
        <w:t>Продление срока окончания приема Заявок</w:t>
      </w:r>
      <w:bookmarkEnd w:id="153"/>
      <w:bookmarkEnd w:id="154"/>
      <w:bookmarkEnd w:id="155"/>
      <w:bookmarkEnd w:id="156"/>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7"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8" w:name="_Ref305973214"/>
      <w:bookmarkStart w:id="159" w:name="_Toc386551228"/>
      <w:bookmarkStart w:id="160" w:name="_Toc395190423"/>
      <w:bookmarkStart w:id="161" w:name="_Toc429410736"/>
      <w:r w:rsidRPr="0065072D">
        <w:rPr>
          <w:szCs w:val="24"/>
        </w:rPr>
        <w:t>Подача Заявок и их прием</w:t>
      </w:r>
      <w:bookmarkStart w:id="162" w:name="_Ref56229451"/>
      <w:bookmarkEnd w:id="157"/>
      <w:bookmarkEnd w:id="158"/>
      <w:bookmarkEnd w:id="159"/>
      <w:bookmarkEnd w:id="160"/>
      <w:bookmarkEnd w:id="161"/>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63" w:name="_Toc386551229"/>
      <w:bookmarkStart w:id="164" w:name="_Toc395190424"/>
      <w:bookmarkStart w:id="165" w:name="_Toc429126664"/>
      <w:r w:rsidRPr="0065072D">
        <w:rPr>
          <w:b/>
          <w:szCs w:val="24"/>
        </w:rPr>
        <w:t>Подача Заявок через ЭТП</w:t>
      </w:r>
      <w:bookmarkEnd w:id="163"/>
      <w:bookmarkEnd w:id="164"/>
      <w:bookmarkEnd w:id="165"/>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6"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7" w:name="_Ref115077798"/>
      <w:bookmarkStart w:id="168" w:name="_Toc395190425"/>
      <w:r w:rsidRPr="0065072D">
        <w:rPr>
          <w:szCs w:val="24"/>
        </w:rPr>
        <w:t>.</w:t>
      </w:r>
      <w:bookmarkEnd w:id="166"/>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w:t>
      </w:r>
      <w:r w:rsidRPr="00324332">
        <w:rPr>
          <w:szCs w:val="24"/>
        </w:rPr>
        <w:lastRenderedPageBreak/>
        <w:t xml:space="preserve">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5800A1">
        <w:tc>
          <w:tcPr>
            <w:tcW w:w="6230" w:type="dxa"/>
          </w:tcPr>
          <w:p w14:paraId="4D05B7D2" w14:textId="77777777" w:rsidR="00BC7712" w:rsidRDefault="00BC7712" w:rsidP="005800A1">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5800A1">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5800A1">
        <w:tc>
          <w:tcPr>
            <w:tcW w:w="6230" w:type="dxa"/>
          </w:tcPr>
          <w:p w14:paraId="34461E21" w14:textId="77777777" w:rsidR="00BC7712" w:rsidRDefault="00BC7712" w:rsidP="005800A1">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5800A1">
            <w:pPr>
              <w:pStyle w:val="Times120"/>
              <w:widowControl w:val="0"/>
              <w:spacing w:after="120"/>
              <w:ind w:firstLine="0"/>
              <w:rPr>
                <w:szCs w:val="24"/>
              </w:rPr>
            </w:pPr>
            <w:r>
              <w:rPr>
                <w:szCs w:val="24"/>
              </w:rPr>
              <w:t>30</w:t>
            </w:r>
          </w:p>
        </w:tc>
      </w:tr>
      <w:tr w:rsidR="00BC7712" w14:paraId="7E77B0E9" w14:textId="77777777" w:rsidTr="005800A1">
        <w:tc>
          <w:tcPr>
            <w:tcW w:w="6230" w:type="dxa"/>
          </w:tcPr>
          <w:p w14:paraId="2DAEACDF" w14:textId="77777777" w:rsidR="00BC7712" w:rsidRDefault="00BC7712" w:rsidP="005800A1">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5800A1">
            <w:pPr>
              <w:pStyle w:val="Times120"/>
              <w:widowControl w:val="0"/>
              <w:spacing w:after="120"/>
              <w:ind w:firstLine="0"/>
              <w:rPr>
                <w:szCs w:val="24"/>
              </w:rPr>
            </w:pPr>
            <w:r>
              <w:rPr>
                <w:szCs w:val="24"/>
              </w:rPr>
              <w:t>20</w:t>
            </w:r>
          </w:p>
        </w:tc>
      </w:tr>
      <w:tr w:rsidR="00BC7712" w14:paraId="5CB6D038" w14:textId="77777777" w:rsidTr="005800A1">
        <w:tc>
          <w:tcPr>
            <w:tcW w:w="6230" w:type="dxa"/>
          </w:tcPr>
          <w:p w14:paraId="50CACCFC" w14:textId="77777777" w:rsidR="00BC7712" w:rsidRDefault="00BC7712" w:rsidP="005800A1">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5800A1">
            <w:pPr>
              <w:pStyle w:val="Times120"/>
              <w:widowControl w:val="0"/>
              <w:spacing w:after="120"/>
              <w:ind w:firstLine="0"/>
              <w:rPr>
                <w:szCs w:val="24"/>
              </w:rPr>
            </w:pPr>
            <w:r>
              <w:rPr>
                <w:szCs w:val="24"/>
              </w:rPr>
              <w:t>10</w:t>
            </w:r>
          </w:p>
        </w:tc>
      </w:tr>
      <w:tr w:rsidR="00BC7712" w14:paraId="35B940F2" w14:textId="77777777" w:rsidTr="005800A1">
        <w:tc>
          <w:tcPr>
            <w:tcW w:w="6230" w:type="dxa"/>
          </w:tcPr>
          <w:p w14:paraId="6C5EE81B" w14:textId="77777777" w:rsidR="00BC7712" w:rsidRPr="000E017B" w:rsidRDefault="00BC7712" w:rsidP="005800A1">
            <w:pPr>
              <w:pStyle w:val="Times120"/>
              <w:widowControl w:val="0"/>
              <w:spacing w:after="120"/>
              <w:rPr>
                <w:szCs w:val="24"/>
              </w:rPr>
            </w:pPr>
            <w:r w:rsidRPr="000E017B">
              <w:rPr>
                <w:szCs w:val="24"/>
              </w:rPr>
              <w:t xml:space="preserve">закупка, </w:t>
            </w:r>
            <w:proofErr w:type="gramStart"/>
            <w:r w:rsidRPr="000E017B">
              <w:rPr>
                <w:szCs w:val="24"/>
              </w:rPr>
              <w:t>участниками</w:t>
            </w:r>
            <w:proofErr w:type="gramEnd"/>
            <w:r w:rsidRPr="000E017B">
              <w:rPr>
                <w:szCs w:val="24"/>
              </w:rPr>
              <w:t xml:space="preserve"> которых могут быть только субъекты малого и среднего предпринимательства (согласно </w:t>
            </w:r>
            <w:proofErr w:type="spellStart"/>
            <w:r w:rsidRPr="000E017B">
              <w:rPr>
                <w:szCs w:val="24"/>
              </w:rPr>
              <w:t>пп</w:t>
            </w:r>
            <w:proofErr w:type="spellEnd"/>
            <w:r w:rsidRPr="000E017B">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5800A1">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9" w:name="_Toc429126666"/>
      <w:r w:rsidRPr="0065072D">
        <w:rPr>
          <w:b/>
          <w:szCs w:val="24"/>
        </w:rPr>
        <w:t>Подача Заявок в письменной (бумажной) форме</w:t>
      </w:r>
      <w:bookmarkEnd w:id="167"/>
      <w:bookmarkEnd w:id="168"/>
      <w:bookmarkEnd w:id="169"/>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70" w:name="_Ref303683883"/>
      <w:bookmarkStart w:id="171" w:name="_Toc386551230"/>
      <w:bookmarkStart w:id="172" w:name="_Toc395190426"/>
      <w:bookmarkStart w:id="173" w:name="_Toc429410737"/>
      <w:bookmarkStart w:id="174" w:name="_Ref429410909"/>
      <w:bookmarkEnd w:id="162"/>
      <w:r w:rsidRPr="0065072D">
        <w:rPr>
          <w:szCs w:val="24"/>
        </w:rPr>
        <w:t>Изменение и отзыв Заявки</w:t>
      </w:r>
      <w:bookmarkEnd w:id="170"/>
      <w:bookmarkEnd w:id="171"/>
      <w:bookmarkEnd w:id="172"/>
      <w:bookmarkEnd w:id="173"/>
      <w:bookmarkEnd w:id="174"/>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5" w:name="_Ref427582616"/>
      <w:bookmarkStart w:id="176" w:name="_Toc429410738"/>
      <w:bookmarkStart w:id="177" w:name="_Ref305973250"/>
      <w:bookmarkStart w:id="178" w:name="_Toc386551231"/>
      <w:bookmarkStart w:id="179" w:name="_Toc395190427"/>
      <w:r w:rsidRPr="00A342B2">
        <w:rPr>
          <w:szCs w:val="24"/>
        </w:rPr>
        <w:t>Вскрытие поступивших на запрос предложений конвертов</w:t>
      </w:r>
      <w:bookmarkEnd w:id="175"/>
      <w:bookmarkEnd w:id="176"/>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0"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80"/>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1" w:name="_Toc429126670"/>
      <w:r w:rsidRPr="00A342B2">
        <w:rPr>
          <w:szCs w:val="24"/>
        </w:rPr>
        <w:lastRenderedPageBreak/>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81"/>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2"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82"/>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3"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83"/>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4"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84"/>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5"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5"/>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6"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6"/>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76"/>
      <w:r w:rsidRPr="0065072D">
        <w:rPr>
          <w:szCs w:val="24"/>
        </w:rPr>
        <w:t>-  предмет запроса предложений;</w:t>
      </w:r>
      <w:bookmarkEnd w:id="187"/>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77"/>
      <w:r w:rsidRPr="0065072D">
        <w:rPr>
          <w:szCs w:val="24"/>
        </w:rPr>
        <w:t>- общую цену Запроса предложений;</w:t>
      </w:r>
      <w:bookmarkEnd w:id="188"/>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78"/>
      <w:r w:rsidRPr="0065072D">
        <w:rPr>
          <w:szCs w:val="24"/>
        </w:rPr>
        <w:t>- количество Участников, подавших Предложения;</w:t>
      </w:r>
      <w:bookmarkEnd w:id="189"/>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79"/>
      <w:r w:rsidRPr="0065072D">
        <w:rPr>
          <w:szCs w:val="24"/>
        </w:rPr>
        <w:t>- количество поданных конвертов в бумажном виде;</w:t>
      </w:r>
      <w:bookmarkEnd w:id="190"/>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1" w:name="_Toc429126680"/>
      <w:r w:rsidRPr="0065072D">
        <w:rPr>
          <w:szCs w:val="24"/>
        </w:rPr>
        <w:t>- о содержимом Конверта (Предложение, ее изменение или отзыв);</w:t>
      </w:r>
      <w:bookmarkEnd w:id="191"/>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2" w:name="_Toc429126681"/>
      <w:r w:rsidRPr="0065072D">
        <w:rPr>
          <w:szCs w:val="24"/>
        </w:rPr>
        <w:t>- наименование Участника запроса предложений;</w:t>
      </w:r>
      <w:bookmarkEnd w:id="192"/>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3" w:name="_Toc429126682"/>
      <w:r w:rsidRPr="0065072D">
        <w:rPr>
          <w:szCs w:val="24"/>
        </w:rPr>
        <w:t>- для конвертов с изменениями и отзывами Предложений  – существо или факт отзыва Предложения;</w:t>
      </w:r>
      <w:bookmarkEnd w:id="193"/>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4" w:name="_Toc429126683"/>
      <w:r w:rsidRPr="0065072D">
        <w:rPr>
          <w:szCs w:val="24"/>
        </w:rPr>
        <w:t>- общую цену Предложения данного Участника, поданную в бумажном виде;</w:t>
      </w:r>
      <w:bookmarkEnd w:id="194"/>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5" w:name="_Toc429126684"/>
      <w:r w:rsidRPr="0065072D">
        <w:rPr>
          <w:szCs w:val="24"/>
        </w:rPr>
        <w:t>- иные сведения, которые Закупочная комиссия считает нужным огласить.</w:t>
      </w:r>
      <w:bookmarkEnd w:id="195"/>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6"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6"/>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7" w:name="_Toc429410739"/>
      <w:bookmarkStart w:id="198" w:name="_Ref429410930"/>
      <w:r w:rsidRPr="0030245D">
        <w:rPr>
          <w:szCs w:val="24"/>
        </w:rPr>
        <w:t>Оценка Заявок и проведение переговоров</w:t>
      </w:r>
      <w:bookmarkEnd w:id="177"/>
      <w:bookmarkEnd w:id="178"/>
      <w:bookmarkEnd w:id="179"/>
      <w:bookmarkEnd w:id="197"/>
      <w:bookmarkEnd w:id="198"/>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9" w:name="_Toc386551232"/>
      <w:bookmarkStart w:id="200" w:name="_Toc395190428"/>
      <w:r w:rsidRPr="0030245D">
        <w:rPr>
          <w:b/>
          <w:szCs w:val="24"/>
        </w:rPr>
        <w:t>Общие положения</w:t>
      </w:r>
      <w:bookmarkEnd w:id="199"/>
      <w:bookmarkEnd w:id="200"/>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201" w:name="_Ref93089454"/>
      <w:bookmarkStart w:id="202" w:name="_Toc386551233"/>
      <w:bookmarkStart w:id="203" w:name="_Ref394651852"/>
      <w:bookmarkStart w:id="204" w:name="_Toc395190429"/>
      <w:r w:rsidRPr="006A641D">
        <w:rPr>
          <w:b/>
          <w:szCs w:val="24"/>
        </w:rPr>
        <w:t>Отборочная стадия</w:t>
      </w:r>
      <w:bookmarkEnd w:id="201"/>
      <w:bookmarkEnd w:id="202"/>
      <w:bookmarkEnd w:id="203"/>
      <w:bookmarkEnd w:id="204"/>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5"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6"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5"/>
      <w:bookmarkEnd w:id="206"/>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8238B4" w:rsidRDefault="007A1F3E" w:rsidP="00DB73BA">
      <w:pPr>
        <w:pStyle w:val="6-"/>
        <w:numPr>
          <w:ilvl w:val="5"/>
          <w:numId w:val="40"/>
        </w:numPr>
        <w:tabs>
          <w:tab w:val="left" w:pos="1418"/>
        </w:tabs>
        <w:spacing w:line="276" w:lineRule="auto"/>
        <w:ind w:left="0" w:firstLine="709"/>
        <w:rPr>
          <w:szCs w:val="24"/>
        </w:rPr>
      </w:pPr>
      <w:r w:rsidRPr="00DB73BA">
        <w:rPr>
          <w:szCs w:val="24"/>
        </w:rPr>
        <w:t xml:space="preserve">поданы Участниками, которые не отвечают требованиям настоящей Документации по запросу </w:t>
      </w:r>
      <w:r w:rsidRPr="008238B4">
        <w:rPr>
          <w:szCs w:val="24"/>
        </w:rPr>
        <w:t>предложений;</w:t>
      </w:r>
    </w:p>
    <w:p w14:paraId="234953D8" w14:textId="6AFA0689" w:rsidR="007A1F3E" w:rsidRPr="000E017B" w:rsidRDefault="007A1F3E" w:rsidP="00DB73BA">
      <w:pPr>
        <w:pStyle w:val="6-"/>
        <w:numPr>
          <w:ilvl w:val="5"/>
          <w:numId w:val="40"/>
        </w:numPr>
        <w:tabs>
          <w:tab w:val="left" w:pos="1418"/>
        </w:tabs>
        <w:spacing w:line="276" w:lineRule="auto"/>
        <w:ind w:left="0" w:firstLine="709"/>
        <w:rPr>
          <w:szCs w:val="24"/>
        </w:rPr>
      </w:pPr>
      <w:r w:rsidRPr="008238B4">
        <w:rPr>
          <w:szCs w:val="24"/>
        </w:rPr>
        <w:t>которые</w:t>
      </w:r>
      <w:r w:rsidRPr="000E017B">
        <w:rPr>
          <w:szCs w:val="24"/>
        </w:rPr>
        <w:t xml:space="preserve"> по существу не отвечающие техническим, коммерческим или Договорным требованиям настоящей Документации по запросу предложений</w:t>
      </w:r>
      <w:r w:rsidR="00DB73BA" w:rsidRPr="000E017B">
        <w:rPr>
          <w:szCs w:val="24"/>
        </w:rPr>
        <w:t>,</w:t>
      </w:r>
      <w:r w:rsidR="00DB73BA" w:rsidRPr="000E017B">
        <w:t xml:space="preserve"> </w:t>
      </w:r>
      <w:r w:rsidR="00DB73BA" w:rsidRPr="000E017B">
        <w:rPr>
          <w:szCs w:val="24"/>
        </w:rPr>
        <w:t xml:space="preserve">в </w:t>
      </w:r>
      <w:proofErr w:type="spellStart"/>
      <w:r w:rsidR="00DB73BA" w:rsidRPr="000E017B">
        <w:rPr>
          <w:szCs w:val="24"/>
        </w:rPr>
        <w:t>т.ч</w:t>
      </w:r>
      <w:proofErr w:type="spellEnd"/>
      <w:r w:rsidR="00DB73BA" w:rsidRPr="000E017B">
        <w:rPr>
          <w:szCs w:val="24"/>
        </w:rPr>
        <w:t>. содержат недостоверные сведения о стране происхождения товара, указанного в Заявке</w:t>
      </w:r>
      <w:r w:rsidRPr="000E017B">
        <w:rPr>
          <w:szCs w:val="24"/>
        </w:rPr>
        <w:t>;</w:t>
      </w:r>
    </w:p>
    <w:p w14:paraId="4F225844" w14:textId="77777777" w:rsidR="007A1F3E" w:rsidRPr="000E017B" w:rsidRDefault="007A1F3E" w:rsidP="00BC7712">
      <w:pPr>
        <w:pStyle w:val="6-"/>
        <w:numPr>
          <w:ilvl w:val="5"/>
          <w:numId w:val="40"/>
        </w:numPr>
        <w:tabs>
          <w:tab w:val="left" w:pos="1418"/>
        </w:tabs>
        <w:spacing w:line="276" w:lineRule="auto"/>
        <w:ind w:left="0" w:firstLine="709"/>
        <w:rPr>
          <w:szCs w:val="24"/>
        </w:rPr>
      </w:pPr>
      <w:r w:rsidRPr="000E017B">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E017B" w:rsidRDefault="007A1F3E" w:rsidP="00BC7712">
      <w:pPr>
        <w:pStyle w:val="4-"/>
        <w:numPr>
          <w:ilvl w:val="3"/>
          <w:numId w:val="40"/>
        </w:numPr>
        <w:tabs>
          <w:tab w:val="left" w:pos="1418"/>
        </w:tabs>
        <w:spacing w:line="276" w:lineRule="auto"/>
        <w:ind w:left="0" w:firstLine="709"/>
        <w:rPr>
          <w:szCs w:val="24"/>
        </w:rPr>
      </w:pPr>
      <w:r w:rsidRPr="000E017B">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E017B" w:rsidRDefault="00FD6462" w:rsidP="00BC7712">
      <w:pPr>
        <w:pStyle w:val="4-"/>
        <w:numPr>
          <w:ilvl w:val="3"/>
          <w:numId w:val="40"/>
        </w:numPr>
        <w:tabs>
          <w:tab w:val="left" w:pos="1418"/>
        </w:tabs>
        <w:spacing w:line="276" w:lineRule="auto"/>
        <w:ind w:left="0" w:firstLine="709"/>
        <w:rPr>
          <w:szCs w:val="24"/>
        </w:rPr>
      </w:pPr>
      <w:r w:rsidRPr="000E017B">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7" w:name="_Ref306138385"/>
      <w:bookmarkStart w:id="208" w:name="_Toc386551235"/>
      <w:bookmarkStart w:id="209" w:name="_Toc343613553"/>
      <w:bookmarkStart w:id="210" w:name="_Toc395190431"/>
      <w:r w:rsidRPr="00907B0C">
        <w:rPr>
          <w:b/>
          <w:szCs w:val="24"/>
        </w:rPr>
        <w:t>Оценочная стадия</w:t>
      </w:r>
      <w:bookmarkEnd w:id="207"/>
      <w:bookmarkEnd w:id="208"/>
      <w:bookmarkEnd w:id="209"/>
      <w:bookmarkEnd w:id="210"/>
    </w:p>
    <w:p w14:paraId="3041F9A7" w14:textId="217E3201" w:rsidR="00DB73BA" w:rsidRDefault="007A1F3E" w:rsidP="000E017B">
      <w:pPr>
        <w:pStyle w:val="4-"/>
        <w:numPr>
          <w:ilvl w:val="0"/>
          <w:numId w:val="0"/>
        </w:numPr>
        <w:tabs>
          <w:tab w:val="left" w:pos="1418"/>
        </w:tabs>
        <w:spacing w:line="276" w:lineRule="auto"/>
        <w:ind w:firstLine="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w:t>
      </w:r>
      <w:r w:rsidRPr="000E017B">
        <w:rPr>
          <w:szCs w:val="24"/>
        </w:rPr>
        <w:t xml:space="preserve">стадии, и проводит их ранжирование по степени предпочтительности для Заказчика, исходя из </w:t>
      </w:r>
      <w:r w:rsidR="00560BD2" w:rsidRPr="000E017B">
        <w:rPr>
          <w:szCs w:val="24"/>
        </w:rPr>
        <w:t xml:space="preserve">следующего критерия: наименьшая стоимость </w:t>
      </w:r>
      <w:r w:rsidR="008238B4">
        <w:rPr>
          <w:szCs w:val="24"/>
        </w:rPr>
        <w:t xml:space="preserve">суммы </w:t>
      </w:r>
      <w:r w:rsidR="000E017B">
        <w:rPr>
          <w:szCs w:val="24"/>
        </w:rPr>
        <w:t>единичных расценок на продукцию.</w:t>
      </w: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114910"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w:t>
      </w:r>
      <w:r w:rsidRPr="00114910">
        <w:rPr>
          <w:szCs w:val="24"/>
        </w:rPr>
        <w:t>обсуждению с Участником.</w:t>
      </w:r>
      <w:bookmarkStart w:id="211" w:name="_Ref303250967"/>
      <w:bookmarkStart w:id="212" w:name="_Toc305697378"/>
      <w:bookmarkStart w:id="213" w:name="_Toc386551236"/>
      <w:bookmarkStart w:id="214" w:name="_Toc255985696"/>
    </w:p>
    <w:p w14:paraId="742EA17F" w14:textId="39531CD7" w:rsidR="00114910" w:rsidRPr="00114910" w:rsidRDefault="00114910" w:rsidP="00BC7712">
      <w:pPr>
        <w:pStyle w:val="4-"/>
        <w:numPr>
          <w:ilvl w:val="3"/>
          <w:numId w:val="40"/>
        </w:numPr>
        <w:tabs>
          <w:tab w:val="left" w:pos="1418"/>
        </w:tabs>
        <w:spacing w:line="276" w:lineRule="auto"/>
        <w:ind w:left="0" w:firstLine="709"/>
        <w:rPr>
          <w:szCs w:val="24"/>
        </w:rPr>
      </w:pPr>
      <w:r w:rsidRPr="00114910">
        <w:rPr>
          <w:szCs w:val="24"/>
        </w:rPr>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производится по цене, сниженной относительно указанной в конкурсной заявке на 15 процентов, а договор с победителем заключается по цене договора, предложенной участником в его конкурсной заявке</w:t>
      </w:r>
      <w:r>
        <w:rPr>
          <w:szCs w:val="24"/>
        </w:rPr>
        <w:t>.</w:t>
      </w:r>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5" w:name="_Toc343613554"/>
      <w:bookmarkStart w:id="216" w:name="_Toc395190432"/>
      <w:bookmarkStart w:id="217" w:name="_Ref427582705"/>
      <w:bookmarkStart w:id="218" w:name="_Toc429410740"/>
      <w:bookmarkStart w:id="219" w:name="_Ref429410939"/>
      <w:r w:rsidRPr="00C22442">
        <w:rPr>
          <w:szCs w:val="24"/>
        </w:rPr>
        <w:t>Аукционная процедура понижения цены (переторжка)</w:t>
      </w:r>
      <w:bookmarkEnd w:id="211"/>
      <w:bookmarkEnd w:id="212"/>
      <w:bookmarkEnd w:id="213"/>
      <w:bookmarkEnd w:id="215"/>
      <w:bookmarkEnd w:id="216"/>
      <w:bookmarkEnd w:id="217"/>
      <w:bookmarkEnd w:id="218"/>
      <w:bookmarkEnd w:id="219"/>
      <w:r w:rsidRPr="00C22442">
        <w:rPr>
          <w:szCs w:val="24"/>
        </w:rPr>
        <w:t xml:space="preserve"> </w:t>
      </w:r>
    </w:p>
    <w:bookmarkEnd w:id="214"/>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w:t>
      </w:r>
      <w:r w:rsidRPr="00C22442">
        <w:rPr>
          <w:szCs w:val="24"/>
        </w:rPr>
        <w:lastRenderedPageBreak/>
        <w:t>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0"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20"/>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1"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21"/>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2"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22"/>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3" w:name="_Ref427582887"/>
      <w:bookmarkStart w:id="224" w:name="_Toc429410741"/>
      <w:bookmarkStart w:id="225" w:name="_Ref303681924"/>
      <w:bookmarkStart w:id="226" w:name="_Ref303683914"/>
      <w:bookmarkStart w:id="227" w:name="_Toc386551237"/>
      <w:bookmarkStart w:id="228" w:name="_Toc343613555"/>
      <w:bookmarkStart w:id="229" w:name="_Toc395190433"/>
      <w:r w:rsidRPr="00C22442">
        <w:rPr>
          <w:szCs w:val="24"/>
        </w:rPr>
        <w:t>Проведение ценовых переговоров (при необходимости) и подписание Договора</w:t>
      </w:r>
      <w:bookmarkEnd w:id="223"/>
      <w:bookmarkEnd w:id="224"/>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30" w:name="_Ref427583093"/>
      <w:bookmarkStart w:id="231" w:name="_Toc429410742"/>
      <w:r w:rsidRPr="00C22442">
        <w:rPr>
          <w:szCs w:val="24"/>
        </w:rPr>
        <w:t>Подведение итогов Запроса предложений</w:t>
      </w:r>
      <w:bookmarkEnd w:id="225"/>
      <w:bookmarkEnd w:id="226"/>
      <w:bookmarkEnd w:id="227"/>
      <w:bookmarkEnd w:id="228"/>
      <w:bookmarkEnd w:id="229"/>
      <w:bookmarkEnd w:id="230"/>
      <w:bookmarkEnd w:id="231"/>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78DFA59"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B637AE">
        <w:rPr>
          <w:szCs w:val="24"/>
        </w:rPr>
        <w:t>предпринимательства в закупках товаров, работ, услуг отдельными видами юридических лиц"</w:t>
      </w:r>
      <w:r w:rsidR="00FD6462" w:rsidRPr="00B637AE">
        <w:rPr>
          <w:szCs w:val="24"/>
        </w:rPr>
        <w:t>-</w:t>
      </w:r>
      <w:r w:rsidR="00FD6462" w:rsidRPr="00B637AE">
        <w:rPr>
          <w:bCs/>
          <w:sz w:val="22"/>
          <w:szCs w:val="24"/>
          <w:lang w:eastAsia="ar-SA"/>
        </w:rPr>
        <w:t xml:space="preserve"> </w:t>
      </w:r>
      <w:r w:rsidR="00FD6462" w:rsidRPr="00B637AE">
        <w:rPr>
          <w:bCs/>
          <w:szCs w:val="24"/>
        </w:rPr>
        <w:t>не более 30 календарных дней</w:t>
      </w:r>
      <w:proofErr w:type="gramEnd"/>
      <w:r w:rsidR="00FD6462" w:rsidRPr="00B637AE">
        <w:rPr>
          <w:bCs/>
          <w:szCs w:val="24"/>
        </w:rPr>
        <w:t xml:space="preserve"> со дня подписания заказчиком документа о приеме товара</w:t>
      </w:r>
      <w:r w:rsidR="00B637AE">
        <w:rPr>
          <w:bCs/>
          <w:szCs w:val="24"/>
        </w:rPr>
        <w:t xml:space="preserve"> </w:t>
      </w:r>
      <w:r w:rsidR="00FD6462" w:rsidRPr="00B637AE">
        <w:rPr>
          <w:bCs/>
          <w:szCs w:val="24"/>
        </w:rPr>
        <w:t>(выполнении работы, оказания услуги) по договору</w:t>
      </w:r>
      <w:r w:rsidR="00B637AE">
        <w:rPr>
          <w:bCs/>
          <w:szCs w:val="24"/>
        </w:rPr>
        <w:t xml:space="preserve"> (</w:t>
      </w:r>
      <w:r w:rsidR="00FD6462" w:rsidRPr="00B637AE">
        <w:rPr>
          <w:bCs/>
          <w:szCs w:val="24"/>
        </w:rPr>
        <w:t>отдельному этапу договора)</w:t>
      </w:r>
      <w:r w:rsidR="00DB73BA" w:rsidRPr="00B637AE">
        <w:rPr>
          <w:bCs/>
          <w:szCs w:val="24"/>
        </w:rPr>
        <w:t>.</w:t>
      </w:r>
    </w:p>
    <w:p w14:paraId="199875BC" w14:textId="77777777" w:rsidR="00F225B4" w:rsidRPr="00F225B4" w:rsidRDefault="00F225B4" w:rsidP="00B637AE">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B637AE"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w:t>
      </w:r>
      <w:r w:rsidRPr="00B637AE">
        <w:rPr>
          <w:szCs w:val="24"/>
        </w:rPr>
        <w:t>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47D0EA5C" w:rsidR="002A662D" w:rsidRPr="00B637AE" w:rsidRDefault="002A662D" w:rsidP="00B637AE">
      <w:pPr>
        <w:pStyle w:val="3-"/>
        <w:numPr>
          <w:ilvl w:val="2"/>
          <w:numId w:val="40"/>
        </w:numPr>
        <w:tabs>
          <w:tab w:val="left" w:pos="1418"/>
        </w:tabs>
        <w:spacing w:before="0" w:after="0" w:line="276" w:lineRule="auto"/>
        <w:ind w:left="0" w:firstLine="709"/>
        <w:rPr>
          <w:szCs w:val="24"/>
        </w:rPr>
      </w:pPr>
      <w:r w:rsidRPr="00B637AE">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B637AE">
        <w:rPr>
          <w:b/>
        </w:rPr>
        <w:t>2</w:t>
      </w:r>
      <w:r w:rsidR="00B637AE">
        <w:rPr>
          <w:b/>
        </w:rPr>
        <w:t>9</w:t>
      </w:r>
      <w:r w:rsidRPr="00B637AE">
        <w:rPr>
          <w:b/>
        </w:rPr>
        <w:t xml:space="preserve"> </w:t>
      </w:r>
      <w:r w:rsidR="00B637AE">
        <w:rPr>
          <w:b/>
        </w:rPr>
        <w:t>декабря</w:t>
      </w:r>
      <w:r w:rsidRPr="00B637AE">
        <w:rPr>
          <w:b/>
        </w:rPr>
        <w:t xml:space="preserve"> 2017 г. 14:00</w:t>
      </w:r>
      <w:r w:rsidRPr="00B637AE">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32" w:name="_Ref303251044"/>
      <w:bookmarkStart w:id="233" w:name="_Toc386551238"/>
      <w:bookmarkStart w:id="234" w:name="_Toc343613556"/>
      <w:bookmarkStart w:id="235" w:name="_Toc395190434"/>
      <w:bookmarkStart w:id="236" w:name="_Toc429410743"/>
      <w:bookmarkStart w:id="237" w:name="_Ref191386295"/>
      <w:r w:rsidRPr="00C22442">
        <w:rPr>
          <w:szCs w:val="24"/>
        </w:rPr>
        <w:t xml:space="preserve">Признание запроса предложений </w:t>
      </w:r>
      <w:proofErr w:type="gramStart"/>
      <w:r w:rsidRPr="00C22442">
        <w:rPr>
          <w:szCs w:val="24"/>
        </w:rPr>
        <w:t>несостоявшимся</w:t>
      </w:r>
      <w:bookmarkEnd w:id="232"/>
      <w:bookmarkEnd w:id="233"/>
      <w:bookmarkEnd w:id="234"/>
      <w:bookmarkEnd w:id="235"/>
      <w:bookmarkEnd w:id="236"/>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8"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8"/>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9"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9"/>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3D2EEB">
        <w:rPr>
          <w:szCs w:val="24"/>
        </w:rPr>
        <w:lastRenderedPageBreak/>
        <w:t>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7"/>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40" w:name="_Toc429410744"/>
      <w:bookmarkStart w:id="241" w:name="_Ref429410970"/>
      <w:bookmarkStart w:id="242" w:name="_Ref303694483"/>
      <w:bookmarkStart w:id="243" w:name="_Toc305835590"/>
      <w:bookmarkStart w:id="244" w:name="_Ref306140451"/>
      <w:bookmarkStart w:id="245" w:name="_Ref303683952"/>
      <w:r w:rsidRPr="003D2EEB">
        <w:rPr>
          <w:szCs w:val="24"/>
        </w:rPr>
        <w:t>Проведение преддоговорных переговоров (по необходимости) и подписание Договора</w:t>
      </w:r>
      <w:bookmarkEnd w:id="240"/>
      <w:bookmarkEnd w:id="241"/>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6"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6"/>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7"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7"/>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B637A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w:t>
      </w:r>
      <w:r w:rsidRPr="00B637AE">
        <w:rPr>
          <w:szCs w:val="24"/>
        </w:rPr>
        <w:t xml:space="preserve">совершении которой имеется заинтересованность, Договор заключается после одобрения Советом директоров </w:t>
      </w:r>
      <w:r w:rsidR="00ED10F6" w:rsidRPr="00B637AE">
        <w:rPr>
          <w:szCs w:val="24"/>
        </w:rPr>
        <w:t>П</w:t>
      </w:r>
      <w:r w:rsidRPr="00B637AE">
        <w:rPr>
          <w:szCs w:val="24"/>
        </w:rPr>
        <w:t xml:space="preserve">АО «МРСК </w:t>
      </w:r>
      <w:r w:rsidR="00ED10F6" w:rsidRPr="00B637AE">
        <w:rPr>
          <w:szCs w:val="24"/>
        </w:rPr>
        <w:t>Юг</w:t>
      </w:r>
      <w:r w:rsidRPr="00B637AE">
        <w:rPr>
          <w:szCs w:val="24"/>
        </w:rPr>
        <w:t>а».</w:t>
      </w:r>
    </w:p>
    <w:p w14:paraId="40500E02" w14:textId="03EE81AA" w:rsidR="00DB73BA" w:rsidRPr="00B637AE" w:rsidRDefault="00DB73BA" w:rsidP="00DB73BA">
      <w:pPr>
        <w:pStyle w:val="3-"/>
        <w:numPr>
          <w:ilvl w:val="2"/>
          <w:numId w:val="40"/>
        </w:numPr>
        <w:tabs>
          <w:tab w:val="left" w:pos="1418"/>
        </w:tabs>
        <w:spacing w:before="0" w:after="0" w:line="276" w:lineRule="auto"/>
        <w:ind w:left="0" w:firstLine="709"/>
        <w:rPr>
          <w:szCs w:val="24"/>
        </w:rPr>
      </w:pPr>
      <w:proofErr w:type="gramStart"/>
      <w:r w:rsidRPr="00B637AE">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B637AE">
        <w:rPr>
          <w:szCs w:val="24"/>
        </w:rPr>
        <w:lastRenderedPageBreak/>
        <w:t>соответствующим техническим</w:t>
      </w:r>
      <w:proofErr w:type="gramEnd"/>
      <w:r w:rsidRPr="00B637AE">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8" w:name="_Toc429410745"/>
      <w:bookmarkStart w:id="249" w:name="_Ref429410977"/>
      <w:r w:rsidRPr="003B714B">
        <w:rPr>
          <w:szCs w:val="24"/>
        </w:rPr>
        <w:t xml:space="preserve">Уведомление о результатах </w:t>
      </w:r>
      <w:bookmarkEnd w:id="242"/>
      <w:bookmarkEnd w:id="243"/>
      <w:r w:rsidRPr="003B714B">
        <w:rPr>
          <w:szCs w:val="24"/>
        </w:rPr>
        <w:t>запроса предложений</w:t>
      </w:r>
      <w:bookmarkEnd w:id="244"/>
      <w:bookmarkEnd w:id="248"/>
      <w:bookmarkEnd w:id="249"/>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50" w:name="__RefNumPara__844_922829174"/>
      <w:bookmarkEnd w:id="245"/>
      <w:bookmarkEnd w:id="250"/>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B637AE" w:rsidRDefault="00DD014F" w:rsidP="00604784">
      <w:pPr>
        <w:pStyle w:val="1-"/>
        <w:rPr>
          <w:snapToGrid w:val="0"/>
        </w:rPr>
      </w:pPr>
      <w:bookmarkStart w:id="251" w:name="_Ref303624463"/>
      <w:bookmarkStart w:id="252" w:name="_Ref303711235"/>
      <w:bookmarkStart w:id="253" w:name="_Ref306031829"/>
      <w:bookmarkStart w:id="254" w:name="_Ref306032801"/>
      <w:bookmarkStart w:id="255" w:name="_Ref306124417"/>
      <w:bookmarkStart w:id="256" w:name="_Toc386551240"/>
      <w:bookmarkStart w:id="257" w:name="_Toc429410746"/>
      <w:r w:rsidRPr="00B637AE">
        <w:lastRenderedPageBreak/>
        <w:t xml:space="preserve">Образцы основных форм документов, включаемых в </w:t>
      </w:r>
      <w:bookmarkEnd w:id="251"/>
      <w:bookmarkEnd w:id="252"/>
      <w:r w:rsidRPr="00B637AE">
        <w:t>Заявку</w:t>
      </w:r>
      <w:bookmarkEnd w:id="253"/>
      <w:bookmarkEnd w:id="254"/>
      <w:bookmarkEnd w:id="255"/>
      <w:bookmarkEnd w:id="256"/>
      <w:bookmarkEnd w:id="257"/>
    </w:p>
    <w:p w14:paraId="7A31744F" w14:textId="77777777" w:rsidR="00DD014F" w:rsidRPr="00B637AE" w:rsidRDefault="00604784" w:rsidP="00604784">
      <w:pPr>
        <w:pStyle w:val="7-"/>
      </w:pPr>
      <w:bookmarkStart w:id="258" w:name="_Ref429411232"/>
      <w:r w:rsidRPr="00B637AE">
        <w:t xml:space="preserve"> </w:t>
      </w:r>
      <w:bookmarkEnd w:id="258"/>
    </w:p>
    <w:p w14:paraId="5647E9F7" w14:textId="77777777" w:rsidR="00DD014F" w:rsidRPr="00B637AE" w:rsidRDefault="00DD014F" w:rsidP="009107FE">
      <w:pPr>
        <w:keepNext/>
        <w:tabs>
          <w:tab w:val="num" w:pos="1134"/>
        </w:tabs>
        <w:spacing w:line="240" w:lineRule="auto"/>
        <w:jc w:val="right"/>
        <w:outlineLvl w:val="1"/>
        <w:rPr>
          <w:b/>
        </w:rPr>
      </w:pPr>
      <w:bookmarkStart w:id="259" w:name="_Toc298234709"/>
      <w:bookmarkStart w:id="260" w:name="_Toc255987071"/>
      <w:bookmarkStart w:id="261" w:name="_Toc307936259"/>
      <w:r w:rsidRPr="00B637AE">
        <w:rPr>
          <w:b/>
        </w:rPr>
        <w:t>Письмо о подаче оферты</w:t>
      </w:r>
      <w:bookmarkEnd w:id="259"/>
      <w:bookmarkEnd w:id="260"/>
      <w:bookmarkEnd w:id="261"/>
    </w:p>
    <w:p w14:paraId="1FE79EE5" w14:textId="77777777" w:rsidR="00DD014F" w:rsidRPr="00B637AE" w:rsidRDefault="00DD014F" w:rsidP="00DD014F"/>
    <w:p w14:paraId="3C22136E" w14:textId="193FDCD8" w:rsidR="0086662F" w:rsidRPr="00B637AE" w:rsidRDefault="0086662F" w:rsidP="0086662F">
      <w:pPr>
        <w:tabs>
          <w:tab w:val="left" w:pos="1080"/>
        </w:tabs>
        <w:spacing w:line="240" w:lineRule="auto"/>
        <w:ind w:firstLine="540"/>
        <w:jc w:val="center"/>
        <w:rPr>
          <w:b/>
        </w:rPr>
      </w:pPr>
      <w:bookmarkStart w:id="262" w:name="_Ref429411246"/>
      <w:bookmarkStart w:id="263" w:name="_Ref34763774"/>
      <w:r w:rsidRPr="00B637AE">
        <w:rPr>
          <w:b/>
        </w:rPr>
        <w:t>Фирменный бланк Участника закупки</w:t>
      </w:r>
    </w:p>
    <w:p w14:paraId="0250311E" w14:textId="77777777" w:rsidR="0086662F" w:rsidRPr="00B637AE"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B637AE"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B637AE" w:rsidRDefault="0086662F" w:rsidP="0086662F">
            <w:pPr>
              <w:widowControl w:val="0"/>
              <w:tabs>
                <w:tab w:val="left" w:pos="7938"/>
              </w:tabs>
              <w:spacing w:line="240" w:lineRule="auto"/>
              <w:ind w:firstLine="0"/>
              <w:jc w:val="center"/>
              <w:rPr>
                <w:b/>
              </w:rPr>
            </w:pPr>
            <w:r w:rsidRPr="00B637AE">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B637AE" w:rsidRDefault="0086662F" w:rsidP="0086662F">
            <w:pPr>
              <w:widowControl w:val="0"/>
              <w:spacing w:line="240" w:lineRule="auto"/>
              <w:ind w:left="74" w:firstLine="0"/>
              <w:jc w:val="right"/>
              <w:rPr>
                <w:b/>
                <w:bCs w:val="0"/>
                <w:sz w:val="23"/>
                <w:szCs w:val="23"/>
              </w:rPr>
            </w:pPr>
            <w:r w:rsidRPr="00B637AE">
              <w:rPr>
                <w:b/>
                <w:bCs w:val="0"/>
                <w:sz w:val="23"/>
                <w:szCs w:val="23"/>
              </w:rPr>
              <w:t xml:space="preserve">Председателю закупочной комиссии </w:t>
            </w:r>
          </w:p>
          <w:p w14:paraId="47B4CAFA" w14:textId="77777777" w:rsidR="0086662F" w:rsidRPr="00B637AE" w:rsidRDefault="0086662F" w:rsidP="0086662F">
            <w:pPr>
              <w:widowControl w:val="0"/>
              <w:tabs>
                <w:tab w:val="left" w:pos="7938"/>
              </w:tabs>
              <w:spacing w:line="240" w:lineRule="auto"/>
              <w:ind w:left="72" w:firstLine="0"/>
              <w:rPr>
                <w:b/>
              </w:rPr>
            </w:pPr>
            <w:r w:rsidRPr="00B637AE">
              <w:rPr>
                <w:b/>
                <w:bCs w:val="0"/>
                <w:sz w:val="23"/>
                <w:szCs w:val="23"/>
              </w:rPr>
              <w:t>____________________________________</w:t>
            </w:r>
          </w:p>
        </w:tc>
      </w:tr>
    </w:tbl>
    <w:p w14:paraId="6EC101D1" w14:textId="77777777" w:rsidR="0086662F" w:rsidRPr="00B637AE" w:rsidRDefault="0086662F" w:rsidP="0086662F">
      <w:pPr>
        <w:tabs>
          <w:tab w:val="left" w:pos="1080"/>
        </w:tabs>
        <w:spacing w:line="240" w:lineRule="auto"/>
        <w:ind w:firstLine="540"/>
      </w:pPr>
    </w:p>
    <w:p w14:paraId="7D6F9E7E" w14:textId="77777777" w:rsidR="0086662F" w:rsidRPr="00B637AE" w:rsidRDefault="0086662F" w:rsidP="0086662F">
      <w:pPr>
        <w:tabs>
          <w:tab w:val="left" w:pos="1080"/>
        </w:tabs>
        <w:spacing w:line="240" w:lineRule="auto"/>
        <w:ind w:firstLine="540"/>
      </w:pPr>
    </w:p>
    <w:p w14:paraId="3E203372" w14:textId="77777777" w:rsidR="0086662F" w:rsidRPr="00B637AE" w:rsidRDefault="0086662F" w:rsidP="0086662F">
      <w:pPr>
        <w:tabs>
          <w:tab w:val="left" w:pos="1080"/>
        </w:tabs>
        <w:spacing w:line="240" w:lineRule="auto"/>
        <w:ind w:firstLine="540"/>
      </w:pPr>
      <w:r w:rsidRPr="00B637AE">
        <w:t>Изучив Извещение о [</w:t>
      </w:r>
      <w:r w:rsidRPr="00B637AE">
        <w:rPr>
          <w:b/>
          <w:bCs w:val="0"/>
          <w:i/>
          <w:iCs/>
          <w:shd w:val="clear" w:color="auto" w:fill="FFFF99"/>
        </w:rPr>
        <w:t>указывается способ и вид проведения закупки</w:t>
      </w:r>
      <w:r w:rsidRPr="00B637AE">
        <w:t>] на право заключения Договора _________ ____________________ [</w:t>
      </w:r>
      <w:r w:rsidRPr="00B637AE">
        <w:rPr>
          <w:b/>
          <w:bCs w:val="0"/>
          <w:i/>
          <w:iCs/>
          <w:shd w:val="clear" w:color="auto" w:fill="FFFF99"/>
        </w:rPr>
        <w:t>указывается предмет закупки</w:t>
      </w:r>
      <w:r w:rsidRPr="00B637AE">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B637AE" w:rsidRDefault="0086662F" w:rsidP="0086662F">
      <w:pPr>
        <w:tabs>
          <w:tab w:val="left" w:pos="1080"/>
        </w:tabs>
        <w:spacing w:line="240" w:lineRule="auto"/>
        <w:ind w:firstLine="540"/>
      </w:pPr>
    </w:p>
    <w:p w14:paraId="007C2BFF" w14:textId="77777777" w:rsidR="0086662F" w:rsidRPr="00B637AE" w:rsidRDefault="0086662F" w:rsidP="0086662F">
      <w:pPr>
        <w:tabs>
          <w:tab w:val="left" w:pos="1080"/>
        </w:tabs>
        <w:spacing w:line="240" w:lineRule="auto"/>
        <w:ind w:firstLine="540"/>
      </w:pPr>
      <w:r w:rsidRPr="00B637AE">
        <w:t xml:space="preserve">____________________________________________________________________, </w:t>
      </w:r>
    </w:p>
    <w:p w14:paraId="36B085D1" w14:textId="77777777" w:rsidR="0086662F" w:rsidRPr="00B637AE" w:rsidRDefault="0086662F" w:rsidP="0086662F">
      <w:pPr>
        <w:tabs>
          <w:tab w:val="left" w:pos="1080"/>
        </w:tabs>
        <w:spacing w:line="240" w:lineRule="auto"/>
        <w:rPr>
          <w:i/>
          <w:sz w:val="20"/>
          <w:szCs w:val="20"/>
        </w:rPr>
      </w:pPr>
      <w:r w:rsidRPr="00B637AE">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B637AE" w:rsidRDefault="0086662F" w:rsidP="0086662F">
      <w:pPr>
        <w:tabs>
          <w:tab w:val="left" w:pos="1080"/>
        </w:tabs>
        <w:spacing w:line="240" w:lineRule="auto"/>
        <w:ind w:firstLine="540"/>
      </w:pPr>
    </w:p>
    <w:p w14:paraId="053375EC" w14:textId="77777777" w:rsidR="0086662F" w:rsidRPr="00B637AE" w:rsidRDefault="0086662F" w:rsidP="0086662F">
      <w:pPr>
        <w:tabs>
          <w:tab w:val="left" w:pos="1080"/>
        </w:tabs>
        <w:spacing w:line="240" w:lineRule="auto"/>
        <w:ind w:firstLine="540"/>
      </w:pPr>
    </w:p>
    <w:p w14:paraId="223F9476" w14:textId="77777777" w:rsidR="0086662F" w:rsidRPr="00B637AE" w:rsidRDefault="0086662F" w:rsidP="0086662F">
      <w:pPr>
        <w:tabs>
          <w:tab w:val="left" w:pos="1080"/>
        </w:tabs>
        <w:spacing w:line="240" w:lineRule="auto"/>
        <w:ind w:firstLine="540"/>
      </w:pPr>
      <w:proofErr w:type="gramStart"/>
      <w:r w:rsidRPr="00B637AE">
        <w:t>зарегистрированное</w:t>
      </w:r>
      <w:proofErr w:type="gramEnd"/>
      <w:r w:rsidRPr="00B637AE">
        <w:t xml:space="preserve"> по адресу</w:t>
      </w:r>
    </w:p>
    <w:p w14:paraId="7C2F2F68" w14:textId="77777777" w:rsidR="0086662F" w:rsidRPr="00B637AE" w:rsidRDefault="0086662F" w:rsidP="0086662F">
      <w:pPr>
        <w:tabs>
          <w:tab w:val="left" w:pos="1080"/>
        </w:tabs>
        <w:spacing w:line="240" w:lineRule="auto"/>
        <w:ind w:firstLine="540"/>
      </w:pPr>
    </w:p>
    <w:p w14:paraId="393A9FFE" w14:textId="77777777" w:rsidR="0086662F" w:rsidRPr="00B637AE" w:rsidRDefault="0086662F" w:rsidP="0086662F">
      <w:pPr>
        <w:tabs>
          <w:tab w:val="left" w:pos="1080"/>
        </w:tabs>
        <w:spacing w:line="240" w:lineRule="auto"/>
        <w:ind w:firstLine="540"/>
      </w:pPr>
      <w:r w:rsidRPr="00B637AE">
        <w:t>________________________________________________________________________,</w:t>
      </w:r>
    </w:p>
    <w:p w14:paraId="1918ACD1" w14:textId="77777777" w:rsidR="0086662F" w:rsidRPr="00B637AE" w:rsidRDefault="0086662F" w:rsidP="0086662F">
      <w:pPr>
        <w:tabs>
          <w:tab w:val="left" w:pos="1080"/>
        </w:tabs>
        <w:spacing w:line="240" w:lineRule="auto"/>
        <w:ind w:firstLine="540"/>
        <w:rPr>
          <w:i/>
          <w:sz w:val="20"/>
          <w:szCs w:val="20"/>
        </w:rPr>
      </w:pPr>
      <w:r w:rsidRPr="00B637AE">
        <w:rPr>
          <w:i/>
          <w:sz w:val="20"/>
          <w:szCs w:val="20"/>
        </w:rPr>
        <w:t>(</w:t>
      </w:r>
      <w:proofErr w:type="gramStart"/>
      <w:r w:rsidRPr="00B637AE">
        <w:rPr>
          <w:i/>
          <w:sz w:val="20"/>
          <w:szCs w:val="20"/>
        </w:rPr>
        <w:t>место нахождение</w:t>
      </w:r>
      <w:proofErr w:type="gramEnd"/>
      <w:r w:rsidRPr="00B637AE">
        <w:rPr>
          <w:i/>
          <w:sz w:val="20"/>
          <w:szCs w:val="20"/>
        </w:rPr>
        <w:t xml:space="preserve"> Участника закупки)</w:t>
      </w:r>
    </w:p>
    <w:p w14:paraId="62AA83B9" w14:textId="77777777" w:rsidR="0086662F" w:rsidRPr="00B637AE" w:rsidRDefault="0086662F" w:rsidP="0086662F">
      <w:pPr>
        <w:tabs>
          <w:tab w:val="left" w:pos="1080"/>
        </w:tabs>
        <w:spacing w:line="240" w:lineRule="auto"/>
        <w:ind w:firstLine="540"/>
      </w:pPr>
    </w:p>
    <w:p w14:paraId="428C3A15" w14:textId="77777777" w:rsidR="0086662F" w:rsidRPr="00B637AE" w:rsidRDefault="0086662F" w:rsidP="0086662F">
      <w:pPr>
        <w:tabs>
          <w:tab w:val="left" w:pos="1080"/>
        </w:tabs>
        <w:spacing w:line="240" w:lineRule="auto"/>
        <w:ind w:firstLine="540"/>
      </w:pPr>
      <w:r w:rsidRPr="00B637AE">
        <w:t xml:space="preserve">предлагает заключить Договор </w:t>
      </w:r>
      <w:proofErr w:type="gramStart"/>
      <w:r w:rsidRPr="00B637AE">
        <w:t>на</w:t>
      </w:r>
      <w:proofErr w:type="gramEnd"/>
      <w:r w:rsidRPr="00B637AE">
        <w:t>:</w:t>
      </w:r>
    </w:p>
    <w:p w14:paraId="189D045C" w14:textId="77777777" w:rsidR="0086662F" w:rsidRPr="00B637AE" w:rsidRDefault="0086662F" w:rsidP="0086662F">
      <w:pPr>
        <w:tabs>
          <w:tab w:val="left" w:pos="1080"/>
        </w:tabs>
        <w:spacing w:line="240" w:lineRule="auto"/>
        <w:ind w:firstLine="540"/>
      </w:pPr>
    </w:p>
    <w:p w14:paraId="5ABCF0E5" w14:textId="77777777" w:rsidR="0086662F" w:rsidRPr="00B637AE" w:rsidRDefault="0086662F" w:rsidP="0086662F">
      <w:pPr>
        <w:tabs>
          <w:tab w:val="left" w:pos="1080"/>
        </w:tabs>
        <w:spacing w:line="240" w:lineRule="auto"/>
        <w:ind w:firstLine="540"/>
      </w:pPr>
      <w:r w:rsidRPr="00B637AE">
        <w:t>________________________________________________________________________</w:t>
      </w:r>
    </w:p>
    <w:p w14:paraId="1D72793B" w14:textId="77777777" w:rsidR="0086662F" w:rsidRPr="00B637AE" w:rsidRDefault="0086662F" w:rsidP="0086662F">
      <w:pPr>
        <w:tabs>
          <w:tab w:val="left" w:pos="1080"/>
        </w:tabs>
        <w:spacing w:line="240" w:lineRule="auto"/>
        <w:ind w:firstLine="540"/>
        <w:rPr>
          <w:i/>
          <w:sz w:val="20"/>
          <w:szCs w:val="20"/>
        </w:rPr>
      </w:pPr>
      <w:r w:rsidRPr="00B637AE">
        <w:rPr>
          <w:i/>
          <w:sz w:val="20"/>
          <w:szCs w:val="20"/>
        </w:rPr>
        <w:t>(наименование закупки, предмет закупки)</w:t>
      </w:r>
    </w:p>
    <w:p w14:paraId="4BA17F76" w14:textId="77777777" w:rsidR="0086662F" w:rsidRPr="00B637AE" w:rsidRDefault="0086662F" w:rsidP="0086662F">
      <w:pPr>
        <w:tabs>
          <w:tab w:val="left" w:pos="1080"/>
        </w:tabs>
        <w:spacing w:line="240" w:lineRule="auto"/>
        <w:ind w:firstLine="540"/>
        <w:rPr>
          <w:i/>
          <w:sz w:val="20"/>
          <w:szCs w:val="20"/>
        </w:rPr>
      </w:pPr>
    </w:p>
    <w:p w14:paraId="0DA3A019" w14:textId="77777777" w:rsidR="0086662F" w:rsidRPr="00B637AE" w:rsidRDefault="0086662F" w:rsidP="0086662F">
      <w:pPr>
        <w:tabs>
          <w:tab w:val="left" w:pos="1080"/>
        </w:tabs>
        <w:spacing w:line="240" w:lineRule="auto"/>
        <w:ind w:firstLine="540"/>
      </w:pPr>
      <w:proofErr w:type="gramStart"/>
      <w:r w:rsidRPr="00B637AE">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637AE">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B637AE">
        <w:t>]</w:t>
      </w:r>
      <w:proofErr w:type="gramEnd"/>
    </w:p>
    <w:tbl>
      <w:tblPr>
        <w:tblW w:w="9675" w:type="dxa"/>
        <w:tblLayout w:type="fixed"/>
        <w:tblLook w:val="01E0" w:firstRow="1" w:lastRow="1" w:firstColumn="1" w:lastColumn="1" w:noHBand="0" w:noVBand="0"/>
      </w:tblPr>
      <w:tblGrid>
        <w:gridCol w:w="5182"/>
        <w:gridCol w:w="4493"/>
      </w:tblGrid>
      <w:tr w:rsidR="00B637AE" w:rsidRPr="00587F69" w14:paraId="78CCAE8B" w14:textId="77777777" w:rsidTr="00B637AE">
        <w:trPr>
          <w:cantSplit/>
        </w:trPr>
        <w:tc>
          <w:tcPr>
            <w:tcW w:w="5182" w:type="dxa"/>
          </w:tcPr>
          <w:p w14:paraId="08B2498C" w14:textId="77777777" w:rsidR="00B637AE" w:rsidRPr="00B637AE" w:rsidRDefault="00B637AE" w:rsidP="008238B4">
            <w:pPr>
              <w:tabs>
                <w:tab w:val="left" w:pos="1080"/>
              </w:tabs>
              <w:spacing w:line="240" w:lineRule="auto"/>
              <w:ind w:firstLine="0"/>
            </w:pPr>
          </w:p>
          <w:p w14:paraId="3ABC476B" w14:textId="77777777" w:rsidR="00B637AE" w:rsidRPr="00B637AE" w:rsidRDefault="00B637AE" w:rsidP="008238B4">
            <w:pPr>
              <w:tabs>
                <w:tab w:val="left" w:pos="1080"/>
              </w:tabs>
              <w:spacing w:line="240" w:lineRule="auto"/>
              <w:ind w:firstLine="0"/>
            </w:pPr>
            <w:r w:rsidRPr="00B637AE">
              <w:t xml:space="preserve">Итоговая стоимость </w:t>
            </w:r>
          </w:p>
          <w:p w14:paraId="640C9941" w14:textId="77777777" w:rsidR="00B637AE" w:rsidRPr="00B637AE" w:rsidRDefault="00B637AE" w:rsidP="008238B4">
            <w:pPr>
              <w:tabs>
                <w:tab w:val="left" w:pos="1080"/>
              </w:tabs>
              <w:spacing w:line="240" w:lineRule="auto"/>
              <w:ind w:firstLine="0"/>
            </w:pPr>
            <w:r w:rsidRPr="00B637AE">
              <w:t>договора, без НДС, руб.</w:t>
            </w:r>
          </w:p>
        </w:tc>
        <w:tc>
          <w:tcPr>
            <w:tcW w:w="4493" w:type="dxa"/>
          </w:tcPr>
          <w:p w14:paraId="52603418" w14:textId="77777777" w:rsidR="00B637AE" w:rsidRPr="00B637AE" w:rsidRDefault="00B637AE" w:rsidP="008238B4">
            <w:pPr>
              <w:tabs>
                <w:tab w:val="left" w:pos="1080"/>
              </w:tabs>
              <w:spacing w:line="240" w:lineRule="auto"/>
              <w:ind w:firstLine="0"/>
            </w:pPr>
          </w:p>
          <w:p w14:paraId="4FBB629F" w14:textId="77777777" w:rsidR="00B637AE" w:rsidRPr="00B637AE" w:rsidRDefault="00B637AE" w:rsidP="008238B4">
            <w:pPr>
              <w:tabs>
                <w:tab w:val="left" w:pos="1080"/>
              </w:tabs>
              <w:spacing w:line="240" w:lineRule="auto"/>
              <w:ind w:firstLine="0"/>
            </w:pPr>
            <w:r w:rsidRPr="00B637AE">
              <w:t>__________________________</w:t>
            </w:r>
          </w:p>
          <w:p w14:paraId="62C348CC" w14:textId="77777777" w:rsidR="00B637AE" w:rsidRPr="00B637AE" w:rsidRDefault="00B637AE" w:rsidP="008238B4">
            <w:pPr>
              <w:tabs>
                <w:tab w:val="left" w:pos="1080"/>
              </w:tabs>
              <w:spacing w:line="240" w:lineRule="auto"/>
              <w:ind w:firstLine="0"/>
            </w:pPr>
            <w:r w:rsidRPr="00B637AE">
              <w:t>(итоговая стоимость, рублей, без НДС)</w:t>
            </w:r>
          </w:p>
        </w:tc>
      </w:tr>
      <w:tr w:rsidR="00B637AE" w:rsidRPr="00587F69" w14:paraId="65AC191F" w14:textId="77777777" w:rsidTr="00B637AE">
        <w:trPr>
          <w:cantSplit/>
        </w:trPr>
        <w:tc>
          <w:tcPr>
            <w:tcW w:w="5182" w:type="dxa"/>
          </w:tcPr>
          <w:p w14:paraId="5F511509" w14:textId="77777777" w:rsidR="00B637AE" w:rsidRPr="00B637AE" w:rsidRDefault="00B637AE" w:rsidP="008238B4">
            <w:pPr>
              <w:tabs>
                <w:tab w:val="left" w:pos="1080"/>
              </w:tabs>
              <w:spacing w:line="240" w:lineRule="auto"/>
              <w:ind w:firstLine="0"/>
            </w:pPr>
          </w:p>
          <w:p w14:paraId="44A0F4ED" w14:textId="77777777" w:rsidR="00B637AE" w:rsidRPr="00B637AE" w:rsidRDefault="00B637AE" w:rsidP="008238B4">
            <w:pPr>
              <w:tabs>
                <w:tab w:val="left" w:pos="1080"/>
              </w:tabs>
              <w:spacing w:line="240" w:lineRule="auto"/>
              <w:ind w:firstLine="0"/>
            </w:pPr>
            <w:r w:rsidRPr="00B637AE">
              <w:t>кроме того НДС, руб.</w:t>
            </w:r>
          </w:p>
        </w:tc>
        <w:tc>
          <w:tcPr>
            <w:tcW w:w="4493" w:type="dxa"/>
          </w:tcPr>
          <w:p w14:paraId="6DE10F32" w14:textId="77777777" w:rsidR="00B637AE" w:rsidRPr="00B637AE" w:rsidRDefault="00B637AE" w:rsidP="008238B4">
            <w:pPr>
              <w:tabs>
                <w:tab w:val="left" w:pos="1080"/>
              </w:tabs>
              <w:spacing w:line="240" w:lineRule="auto"/>
              <w:ind w:firstLine="0"/>
            </w:pPr>
          </w:p>
          <w:p w14:paraId="6E10EEF7" w14:textId="77777777" w:rsidR="00B637AE" w:rsidRPr="00B637AE" w:rsidRDefault="00B637AE" w:rsidP="008238B4">
            <w:pPr>
              <w:tabs>
                <w:tab w:val="left" w:pos="1080"/>
              </w:tabs>
              <w:spacing w:line="240" w:lineRule="auto"/>
              <w:ind w:firstLine="0"/>
            </w:pPr>
            <w:r w:rsidRPr="00B637AE">
              <w:t>__________________________</w:t>
            </w:r>
          </w:p>
          <w:p w14:paraId="1AAC7909" w14:textId="77777777" w:rsidR="00B637AE" w:rsidRPr="00B637AE" w:rsidRDefault="00B637AE" w:rsidP="008238B4">
            <w:pPr>
              <w:tabs>
                <w:tab w:val="left" w:pos="1080"/>
              </w:tabs>
              <w:spacing w:line="240" w:lineRule="auto"/>
              <w:ind w:firstLine="0"/>
            </w:pPr>
            <w:r w:rsidRPr="00B637AE">
              <w:t>(НДС по итоговой стоимости, рублей)</w:t>
            </w:r>
          </w:p>
        </w:tc>
      </w:tr>
      <w:tr w:rsidR="00B637AE" w:rsidRPr="00587F69" w14:paraId="117ACB45" w14:textId="77777777" w:rsidTr="00B637AE">
        <w:trPr>
          <w:cantSplit/>
        </w:trPr>
        <w:tc>
          <w:tcPr>
            <w:tcW w:w="5182" w:type="dxa"/>
          </w:tcPr>
          <w:p w14:paraId="164CA5B6" w14:textId="77777777" w:rsidR="00B637AE" w:rsidRPr="00B637AE" w:rsidRDefault="00B637AE" w:rsidP="008238B4">
            <w:pPr>
              <w:tabs>
                <w:tab w:val="left" w:pos="1080"/>
              </w:tabs>
              <w:spacing w:line="240" w:lineRule="auto"/>
              <w:ind w:firstLine="0"/>
            </w:pPr>
          </w:p>
          <w:p w14:paraId="157DFCBA" w14:textId="77777777" w:rsidR="00B637AE" w:rsidRPr="00B637AE" w:rsidRDefault="00B637AE" w:rsidP="008238B4">
            <w:pPr>
              <w:tabs>
                <w:tab w:val="left" w:pos="1080"/>
              </w:tabs>
              <w:spacing w:line="240" w:lineRule="auto"/>
              <w:ind w:firstLine="0"/>
            </w:pPr>
            <w:r w:rsidRPr="00B637AE">
              <w:t>Итого,</w:t>
            </w:r>
          </w:p>
          <w:p w14:paraId="1D553B99" w14:textId="77777777" w:rsidR="00B637AE" w:rsidRPr="00B637AE" w:rsidRDefault="00B637AE" w:rsidP="008238B4">
            <w:pPr>
              <w:tabs>
                <w:tab w:val="left" w:pos="1080"/>
              </w:tabs>
              <w:spacing w:line="240" w:lineRule="auto"/>
              <w:ind w:firstLine="0"/>
            </w:pPr>
            <w:r w:rsidRPr="00B637AE">
              <w:t xml:space="preserve">стоимость договора с НДС, руб.                </w:t>
            </w:r>
          </w:p>
        </w:tc>
        <w:tc>
          <w:tcPr>
            <w:tcW w:w="4493" w:type="dxa"/>
          </w:tcPr>
          <w:p w14:paraId="69DC0FC1" w14:textId="77777777" w:rsidR="00B637AE" w:rsidRPr="00B637AE" w:rsidRDefault="00B637AE" w:rsidP="008238B4">
            <w:pPr>
              <w:tabs>
                <w:tab w:val="left" w:pos="1080"/>
              </w:tabs>
              <w:spacing w:line="240" w:lineRule="auto"/>
              <w:ind w:firstLine="0"/>
            </w:pPr>
          </w:p>
          <w:p w14:paraId="3A5561A4" w14:textId="77777777" w:rsidR="00B637AE" w:rsidRPr="00B637AE" w:rsidRDefault="00B637AE" w:rsidP="008238B4">
            <w:pPr>
              <w:tabs>
                <w:tab w:val="left" w:pos="1080"/>
              </w:tabs>
              <w:spacing w:line="240" w:lineRule="auto"/>
              <w:ind w:firstLine="0"/>
            </w:pPr>
          </w:p>
          <w:p w14:paraId="788F9416" w14:textId="77777777" w:rsidR="00B637AE" w:rsidRPr="00B637AE" w:rsidRDefault="00B637AE" w:rsidP="008238B4">
            <w:pPr>
              <w:tabs>
                <w:tab w:val="left" w:pos="1080"/>
              </w:tabs>
              <w:spacing w:line="240" w:lineRule="auto"/>
              <w:ind w:firstLine="0"/>
            </w:pPr>
            <w:r w:rsidRPr="00B637AE">
              <w:t>__________________________</w:t>
            </w:r>
          </w:p>
          <w:p w14:paraId="37310315" w14:textId="77777777" w:rsidR="00B637AE" w:rsidRPr="00B637AE" w:rsidRDefault="00B637AE" w:rsidP="008238B4">
            <w:pPr>
              <w:tabs>
                <w:tab w:val="left" w:pos="1080"/>
              </w:tabs>
              <w:spacing w:line="240" w:lineRule="auto"/>
              <w:ind w:firstLine="0"/>
            </w:pPr>
            <w:r w:rsidRPr="00B637AE">
              <w:t>(полная итоговая стоимость, рублей, с НДС)</w:t>
            </w:r>
          </w:p>
          <w:p w14:paraId="6E501677" w14:textId="77777777" w:rsidR="00B637AE" w:rsidRPr="00B637AE" w:rsidRDefault="00B637AE" w:rsidP="008238B4">
            <w:pPr>
              <w:tabs>
                <w:tab w:val="left" w:pos="1080"/>
              </w:tabs>
              <w:spacing w:line="240" w:lineRule="auto"/>
              <w:ind w:firstLine="0"/>
            </w:pPr>
            <w:r w:rsidRPr="00B637AE">
              <w:t xml:space="preserve">                              </w:t>
            </w:r>
          </w:p>
        </w:tc>
      </w:tr>
      <w:tr w:rsidR="00B637AE" w:rsidRPr="00587F69" w14:paraId="37D7E71E" w14:textId="77777777" w:rsidTr="00B637AE">
        <w:trPr>
          <w:cantSplit/>
        </w:trPr>
        <w:tc>
          <w:tcPr>
            <w:tcW w:w="5182" w:type="dxa"/>
          </w:tcPr>
          <w:p w14:paraId="2ED4C93E" w14:textId="77777777" w:rsidR="00B637AE" w:rsidRPr="00B637AE" w:rsidRDefault="00B637AE" w:rsidP="008238B4">
            <w:pPr>
              <w:tabs>
                <w:tab w:val="left" w:pos="1080"/>
              </w:tabs>
              <w:spacing w:line="240" w:lineRule="auto"/>
              <w:ind w:firstLine="0"/>
            </w:pPr>
          </w:p>
          <w:p w14:paraId="34392BB0" w14:textId="77777777" w:rsidR="00B637AE" w:rsidRPr="00B637AE" w:rsidRDefault="00B637AE" w:rsidP="008238B4">
            <w:pPr>
              <w:tabs>
                <w:tab w:val="left" w:pos="1080"/>
              </w:tabs>
              <w:spacing w:line="240" w:lineRule="auto"/>
              <w:ind w:firstLine="0"/>
            </w:pPr>
            <w:r w:rsidRPr="00B637AE">
              <w:t xml:space="preserve">Сумма </w:t>
            </w:r>
            <w:proofErr w:type="gramStart"/>
            <w:r w:rsidRPr="00B637AE">
              <w:t>единичных</w:t>
            </w:r>
            <w:proofErr w:type="gramEnd"/>
            <w:r w:rsidRPr="00B637AE">
              <w:t xml:space="preserve"> </w:t>
            </w:r>
          </w:p>
          <w:p w14:paraId="104DC273" w14:textId="6A6B0F1C" w:rsidR="00B637AE" w:rsidRPr="00B637AE" w:rsidRDefault="00B637AE" w:rsidP="008238B4">
            <w:pPr>
              <w:tabs>
                <w:tab w:val="left" w:pos="1080"/>
              </w:tabs>
              <w:spacing w:line="240" w:lineRule="auto"/>
              <w:ind w:firstLine="0"/>
            </w:pPr>
            <w:r w:rsidRPr="00B637AE">
              <w:t xml:space="preserve">расценок на </w:t>
            </w:r>
            <w:r>
              <w:t>продукцию</w:t>
            </w:r>
            <w:r w:rsidRPr="00B637AE">
              <w:t xml:space="preserve">, </w:t>
            </w:r>
          </w:p>
          <w:p w14:paraId="12298282" w14:textId="77777777" w:rsidR="00B637AE" w:rsidRPr="00B637AE" w:rsidRDefault="00B637AE" w:rsidP="008238B4">
            <w:pPr>
              <w:tabs>
                <w:tab w:val="left" w:pos="1080"/>
              </w:tabs>
              <w:spacing w:line="240" w:lineRule="auto"/>
              <w:ind w:firstLine="0"/>
            </w:pPr>
            <w:r w:rsidRPr="00B637AE">
              <w:t>без НДС, руб.</w:t>
            </w:r>
          </w:p>
        </w:tc>
        <w:tc>
          <w:tcPr>
            <w:tcW w:w="4493" w:type="dxa"/>
          </w:tcPr>
          <w:p w14:paraId="5D8068B3" w14:textId="77777777" w:rsidR="00B637AE" w:rsidRPr="00B637AE" w:rsidRDefault="00B637AE" w:rsidP="008238B4">
            <w:pPr>
              <w:tabs>
                <w:tab w:val="left" w:pos="1080"/>
              </w:tabs>
              <w:spacing w:line="240" w:lineRule="auto"/>
              <w:ind w:firstLine="0"/>
            </w:pPr>
          </w:p>
          <w:p w14:paraId="223D9311" w14:textId="77777777" w:rsidR="00B637AE" w:rsidRPr="00B637AE" w:rsidRDefault="00B637AE" w:rsidP="008238B4">
            <w:pPr>
              <w:tabs>
                <w:tab w:val="left" w:pos="1080"/>
              </w:tabs>
              <w:spacing w:line="240" w:lineRule="auto"/>
              <w:ind w:firstLine="0"/>
            </w:pPr>
            <w:r w:rsidRPr="00B637AE">
              <w:t>___________________________</w:t>
            </w:r>
          </w:p>
          <w:p w14:paraId="2F3FA634" w14:textId="43646E07" w:rsidR="00B637AE" w:rsidRPr="00B637AE" w:rsidRDefault="00B637AE" w:rsidP="00B637AE">
            <w:pPr>
              <w:tabs>
                <w:tab w:val="left" w:pos="1080"/>
              </w:tabs>
              <w:spacing w:line="240" w:lineRule="auto"/>
              <w:ind w:firstLine="0"/>
            </w:pPr>
            <w:r w:rsidRPr="00B637AE">
              <w:t xml:space="preserve">(стоимость суммы единичных расценок на </w:t>
            </w:r>
            <w:r>
              <w:t>продукцию</w:t>
            </w:r>
            <w:r w:rsidRPr="00B637AE">
              <w:t>, рублей, без НДС)</w:t>
            </w:r>
          </w:p>
        </w:tc>
      </w:tr>
      <w:tr w:rsidR="00B637AE" w:rsidRPr="00587F69" w14:paraId="3556B4B7" w14:textId="77777777" w:rsidTr="00B637AE">
        <w:trPr>
          <w:cantSplit/>
        </w:trPr>
        <w:tc>
          <w:tcPr>
            <w:tcW w:w="5182" w:type="dxa"/>
          </w:tcPr>
          <w:p w14:paraId="70CA35A6" w14:textId="77777777" w:rsidR="00B637AE" w:rsidRPr="00B637AE" w:rsidRDefault="00B637AE" w:rsidP="008238B4">
            <w:pPr>
              <w:tabs>
                <w:tab w:val="left" w:pos="1080"/>
              </w:tabs>
              <w:spacing w:line="240" w:lineRule="auto"/>
              <w:ind w:firstLine="0"/>
            </w:pPr>
          </w:p>
          <w:p w14:paraId="187913A6" w14:textId="77777777" w:rsidR="00B637AE" w:rsidRPr="00B637AE" w:rsidRDefault="00B637AE" w:rsidP="008238B4">
            <w:pPr>
              <w:tabs>
                <w:tab w:val="left" w:pos="1080"/>
              </w:tabs>
              <w:spacing w:line="240" w:lineRule="auto"/>
              <w:ind w:firstLine="0"/>
            </w:pPr>
            <w:r w:rsidRPr="00B637AE">
              <w:t>кроме того НДС, руб.</w:t>
            </w:r>
          </w:p>
        </w:tc>
        <w:tc>
          <w:tcPr>
            <w:tcW w:w="4493" w:type="dxa"/>
          </w:tcPr>
          <w:p w14:paraId="77F381F8" w14:textId="77777777" w:rsidR="00B637AE" w:rsidRPr="00B637AE" w:rsidRDefault="00B637AE" w:rsidP="008238B4">
            <w:pPr>
              <w:tabs>
                <w:tab w:val="left" w:pos="1080"/>
              </w:tabs>
              <w:spacing w:line="240" w:lineRule="auto"/>
              <w:ind w:firstLine="0"/>
            </w:pPr>
          </w:p>
          <w:p w14:paraId="53CE0FE9" w14:textId="77777777" w:rsidR="00B637AE" w:rsidRPr="00B637AE" w:rsidRDefault="00B637AE" w:rsidP="008238B4">
            <w:pPr>
              <w:tabs>
                <w:tab w:val="left" w:pos="1080"/>
              </w:tabs>
              <w:spacing w:line="240" w:lineRule="auto"/>
              <w:ind w:firstLine="0"/>
            </w:pPr>
            <w:r w:rsidRPr="00B637AE">
              <w:t>_________________________</w:t>
            </w:r>
          </w:p>
          <w:p w14:paraId="23455190" w14:textId="1E206703" w:rsidR="00B637AE" w:rsidRPr="00B637AE" w:rsidRDefault="00B637AE" w:rsidP="00B637AE">
            <w:pPr>
              <w:tabs>
                <w:tab w:val="left" w:pos="1080"/>
              </w:tabs>
              <w:spacing w:line="240" w:lineRule="auto"/>
              <w:ind w:firstLine="0"/>
            </w:pPr>
            <w:r w:rsidRPr="00B637AE">
              <w:t xml:space="preserve">(НДС по стоимости суммы единичных расценок на </w:t>
            </w:r>
            <w:r>
              <w:t>продукцию</w:t>
            </w:r>
            <w:r w:rsidRPr="00B637AE">
              <w:t>, рублей)</w:t>
            </w:r>
          </w:p>
        </w:tc>
      </w:tr>
      <w:tr w:rsidR="00B637AE" w:rsidRPr="00587F69" w14:paraId="6FCA8AEC" w14:textId="77777777" w:rsidTr="00B637AE">
        <w:trPr>
          <w:cantSplit/>
        </w:trPr>
        <w:tc>
          <w:tcPr>
            <w:tcW w:w="5182" w:type="dxa"/>
          </w:tcPr>
          <w:p w14:paraId="5A5F9B2F" w14:textId="77777777" w:rsidR="00B637AE" w:rsidRPr="00B637AE" w:rsidRDefault="00B637AE" w:rsidP="008238B4">
            <w:pPr>
              <w:tabs>
                <w:tab w:val="left" w:pos="1080"/>
              </w:tabs>
              <w:spacing w:line="240" w:lineRule="auto"/>
              <w:ind w:firstLine="0"/>
            </w:pPr>
          </w:p>
          <w:p w14:paraId="20D13796" w14:textId="77777777" w:rsidR="00B637AE" w:rsidRPr="00B637AE" w:rsidRDefault="00B637AE" w:rsidP="008238B4">
            <w:pPr>
              <w:tabs>
                <w:tab w:val="left" w:pos="1080"/>
              </w:tabs>
              <w:spacing w:line="240" w:lineRule="auto"/>
              <w:ind w:firstLine="0"/>
            </w:pPr>
            <w:r w:rsidRPr="00B637AE">
              <w:t xml:space="preserve">Сумма </w:t>
            </w:r>
            <w:proofErr w:type="gramStart"/>
            <w:r w:rsidRPr="00B637AE">
              <w:t>единичных</w:t>
            </w:r>
            <w:proofErr w:type="gramEnd"/>
            <w:r w:rsidRPr="00B637AE">
              <w:t xml:space="preserve"> </w:t>
            </w:r>
          </w:p>
          <w:p w14:paraId="154E4358" w14:textId="5125A109" w:rsidR="00B637AE" w:rsidRPr="00B637AE" w:rsidRDefault="00B637AE" w:rsidP="00B637AE">
            <w:pPr>
              <w:tabs>
                <w:tab w:val="left" w:pos="1080"/>
              </w:tabs>
              <w:spacing w:line="240" w:lineRule="auto"/>
              <w:ind w:firstLine="0"/>
            </w:pPr>
            <w:r w:rsidRPr="00B637AE">
              <w:t xml:space="preserve">расценок на </w:t>
            </w:r>
            <w:r>
              <w:t>продукцию</w:t>
            </w:r>
            <w:r w:rsidRPr="00B637AE">
              <w:t>, с НДС, руб.</w:t>
            </w:r>
          </w:p>
        </w:tc>
        <w:tc>
          <w:tcPr>
            <w:tcW w:w="4493" w:type="dxa"/>
          </w:tcPr>
          <w:p w14:paraId="767A563D" w14:textId="77777777" w:rsidR="00B637AE" w:rsidRPr="00B637AE" w:rsidRDefault="00B637AE" w:rsidP="008238B4">
            <w:pPr>
              <w:tabs>
                <w:tab w:val="left" w:pos="1080"/>
              </w:tabs>
              <w:spacing w:line="240" w:lineRule="auto"/>
              <w:ind w:firstLine="0"/>
            </w:pPr>
          </w:p>
          <w:p w14:paraId="4E4B691B" w14:textId="77777777" w:rsidR="00B637AE" w:rsidRPr="00B637AE" w:rsidRDefault="00B637AE" w:rsidP="008238B4">
            <w:pPr>
              <w:tabs>
                <w:tab w:val="left" w:pos="1080"/>
              </w:tabs>
              <w:spacing w:line="240" w:lineRule="auto"/>
              <w:ind w:firstLine="0"/>
            </w:pPr>
            <w:r w:rsidRPr="00B637AE">
              <w:t>___________________________</w:t>
            </w:r>
          </w:p>
          <w:p w14:paraId="3E0C0FE5" w14:textId="2703418E" w:rsidR="00B637AE" w:rsidRPr="00B637AE" w:rsidRDefault="00B637AE" w:rsidP="00B637AE">
            <w:pPr>
              <w:tabs>
                <w:tab w:val="left" w:pos="1080"/>
              </w:tabs>
              <w:spacing w:line="240" w:lineRule="auto"/>
              <w:ind w:firstLine="0"/>
            </w:pPr>
            <w:r w:rsidRPr="00B637AE">
              <w:t xml:space="preserve">(стоимость суммы единичных расценок на </w:t>
            </w:r>
            <w:r>
              <w:t>продукцию</w:t>
            </w:r>
            <w:r w:rsidRPr="00B637AE">
              <w:t>, рублей, с НДС)</w:t>
            </w:r>
          </w:p>
        </w:tc>
      </w:tr>
      <w:tr w:rsidR="0086662F" w:rsidRPr="00B637AE" w14:paraId="04165514" w14:textId="77777777" w:rsidTr="00B637AE">
        <w:trPr>
          <w:cantSplit/>
        </w:trPr>
        <w:tc>
          <w:tcPr>
            <w:tcW w:w="5182" w:type="dxa"/>
          </w:tcPr>
          <w:p w14:paraId="4183E1EF" w14:textId="2C5F43A1" w:rsidR="0086662F" w:rsidRPr="00B637AE" w:rsidRDefault="0086662F" w:rsidP="0086662F">
            <w:pPr>
              <w:tabs>
                <w:tab w:val="left" w:pos="1080"/>
              </w:tabs>
              <w:spacing w:line="240" w:lineRule="auto"/>
              <w:ind w:firstLine="0"/>
            </w:pPr>
          </w:p>
        </w:tc>
        <w:tc>
          <w:tcPr>
            <w:tcW w:w="4493" w:type="dxa"/>
          </w:tcPr>
          <w:p w14:paraId="62C6EA45" w14:textId="3A3C0A2D" w:rsidR="0086662F" w:rsidRPr="00B637AE" w:rsidRDefault="0086662F" w:rsidP="0086662F">
            <w:pPr>
              <w:tabs>
                <w:tab w:val="left" w:pos="1080"/>
              </w:tabs>
              <w:spacing w:line="240" w:lineRule="auto"/>
              <w:ind w:firstLine="0"/>
            </w:pPr>
          </w:p>
        </w:tc>
      </w:tr>
    </w:tbl>
    <w:p w14:paraId="75BF0240" w14:textId="77777777" w:rsidR="003B6924" w:rsidRPr="00B637AE" w:rsidRDefault="003B6924" w:rsidP="003B6924">
      <w:pPr>
        <w:tabs>
          <w:tab w:val="left" w:pos="1080"/>
        </w:tabs>
        <w:spacing w:line="240" w:lineRule="auto"/>
        <w:ind w:firstLine="0"/>
      </w:pPr>
    </w:p>
    <w:p w14:paraId="219D0E52" w14:textId="77777777" w:rsidR="0086662F" w:rsidRPr="00B637AE" w:rsidRDefault="0086662F" w:rsidP="0086662F">
      <w:pPr>
        <w:tabs>
          <w:tab w:val="left" w:pos="1080"/>
        </w:tabs>
        <w:spacing w:line="240" w:lineRule="auto"/>
        <w:ind w:firstLine="540"/>
      </w:pPr>
      <w:r w:rsidRPr="00B637AE">
        <w:t>Срок выполнения поставок (работ, услуг) [</w:t>
      </w:r>
      <w:r w:rsidRPr="00B637AE">
        <w:rPr>
          <w:b/>
          <w:bCs w:val="0"/>
          <w:i/>
          <w:iCs/>
          <w:shd w:val="clear" w:color="auto" w:fill="FFFF99"/>
        </w:rPr>
        <w:t xml:space="preserve">оставить </w:t>
      </w:r>
      <w:proofErr w:type="gramStart"/>
      <w:r w:rsidRPr="00B637AE">
        <w:rPr>
          <w:b/>
          <w:bCs w:val="0"/>
          <w:i/>
          <w:iCs/>
          <w:shd w:val="clear" w:color="auto" w:fill="FFFF99"/>
        </w:rPr>
        <w:t>нужное</w:t>
      </w:r>
      <w:proofErr w:type="gramEnd"/>
      <w:r w:rsidRPr="00B637AE">
        <w:t xml:space="preserve">]: </w:t>
      </w:r>
    </w:p>
    <w:p w14:paraId="5317ADF7" w14:textId="1B009261" w:rsidR="0086662F" w:rsidRPr="00B637AE" w:rsidRDefault="0086662F" w:rsidP="0086662F">
      <w:pPr>
        <w:tabs>
          <w:tab w:val="left" w:pos="1080"/>
        </w:tabs>
        <w:spacing w:line="240" w:lineRule="auto"/>
        <w:ind w:firstLine="540"/>
      </w:pPr>
      <w:r w:rsidRPr="00B637AE">
        <w:t xml:space="preserve">Условия </w:t>
      </w:r>
      <w:r w:rsidR="00DB73BA" w:rsidRPr="00B637AE">
        <w:t xml:space="preserve">и сроки </w:t>
      </w:r>
      <w:r w:rsidRPr="00B637AE">
        <w:t>оплаты: ________________________________________.</w:t>
      </w:r>
    </w:p>
    <w:p w14:paraId="4E79CC4C" w14:textId="77777777" w:rsidR="0086662F" w:rsidRPr="00B637AE" w:rsidRDefault="0086662F" w:rsidP="0086662F">
      <w:pPr>
        <w:tabs>
          <w:tab w:val="left" w:pos="1080"/>
        </w:tabs>
        <w:spacing w:line="240" w:lineRule="auto"/>
        <w:ind w:firstLine="540"/>
      </w:pPr>
      <w:r w:rsidRPr="00B637AE">
        <w:t>Настоящая заявка имеет правовой статус оферты и действует до «____»____________________ года.</w:t>
      </w:r>
    </w:p>
    <w:p w14:paraId="319F6B35" w14:textId="77777777" w:rsidR="0086662F" w:rsidRPr="00B637AE" w:rsidRDefault="0086662F" w:rsidP="0086662F">
      <w:pPr>
        <w:tabs>
          <w:tab w:val="left" w:pos="1080"/>
        </w:tabs>
        <w:spacing w:line="240" w:lineRule="auto"/>
        <w:ind w:firstLine="540"/>
      </w:pPr>
    </w:p>
    <w:p w14:paraId="4BE0A3CC" w14:textId="77777777" w:rsidR="0086662F" w:rsidRPr="00B637AE" w:rsidRDefault="0086662F" w:rsidP="0086662F">
      <w:pPr>
        <w:tabs>
          <w:tab w:val="left" w:pos="1080"/>
        </w:tabs>
        <w:spacing w:line="240" w:lineRule="auto"/>
        <w:ind w:firstLine="540"/>
      </w:pPr>
      <w:r w:rsidRPr="00B637AE">
        <w:t>Данная Заявка подается с пониманием того, что:</w:t>
      </w:r>
    </w:p>
    <w:p w14:paraId="03F8B742" w14:textId="77777777" w:rsidR="0086662F" w:rsidRPr="00B637AE" w:rsidRDefault="0086662F" w:rsidP="0086662F">
      <w:pPr>
        <w:tabs>
          <w:tab w:val="left" w:pos="1080"/>
        </w:tabs>
        <w:spacing w:line="240" w:lineRule="auto"/>
        <w:ind w:firstLine="540"/>
      </w:pPr>
      <w:r w:rsidRPr="00B637AE">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B637AE" w:rsidRDefault="0086662F" w:rsidP="0086662F">
      <w:pPr>
        <w:tabs>
          <w:tab w:val="left" w:pos="1080"/>
        </w:tabs>
        <w:spacing w:line="240" w:lineRule="auto"/>
        <w:ind w:firstLine="540"/>
      </w:pPr>
      <w:r w:rsidRPr="00B637AE">
        <w:t>вы оставляете за собой право:</w:t>
      </w:r>
    </w:p>
    <w:p w14:paraId="1330FD0A" w14:textId="77777777" w:rsidR="0086662F" w:rsidRPr="00B637AE" w:rsidRDefault="0086662F" w:rsidP="00BC7712">
      <w:pPr>
        <w:widowControl w:val="0"/>
        <w:numPr>
          <w:ilvl w:val="0"/>
          <w:numId w:val="42"/>
        </w:numPr>
        <w:tabs>
          <w:tab w:val="left" w:pos="1080"/>
        </w:tabs>
        <w:suppressAutoHyphens w:val="0"/>
        <w:spacing w:line="240" w:lineRule="auto"/>
      </w:pPr>
      <w:r w:rsidRPr="00B637AE">
        <w:t>отклонить заявки с ценами, превышающими начальную (максимальную) цену договора (цену лота);</w:t>
      </w:r>
    </w:p>
    <w:p w14:paraId="5968294B" w14:textId="77777777" w:rsidR="0086662F" w:rsidRPr="00B637AE" w:rsidRDefault="0086662F" w:rsidP="00BC7712">
      <w:pPr>
        <w:widowControl w:val="0"/>
        <w:numPr>
          <w:ilvl w:val="0"/>
          <w:numId w:val="42"/>
        </w:numPr>
        <w:tabs>
          <w:tab w:val="left" w:pos="1080"/>
        </w:tabs>
        <w:suppressAutoHyphens w:val="0"/>
        <w:spacing w:line="240" w:lineRule="auto"/>
      </w:pPr>
      <w:r w:rsidRPr="00B637AE">
        <w:t>принять или отклонить любую заявку в соответствии с условиями документации о закупке;</w:t>
      </w:r>
    </w:p>
    <w:p w14:paraId="0C051916" w14:textId="77777777" w:rsidR="0086662F" w:rsidRPr="00B637AE" w:rsidRDefault="0086662F" w:rsidP="00BC7712">
      <w:pPr>
        <w:widowControl w:val="0"/>
        <w:numPr>
          <w:ilvl w:val="0"/>
          <w:numId w:val="42"/>
        </w:numPr>
        <w:tabs>
          <w:tab w:val="left" w:pos="1080"/>
        </w:tabs>
        <w:suppressAutoHyphens w:val="0"/>
        <w:spacing w:line="240" w:lineRule="auto"/>
      </w:pPr>
      <w:r w:rsidRPr="00B637AE">
        <w:t>отклонить все заявки.</w:t>
      </w:r>
    </w:p>
    <w:p w14:paraId="3AA0179E" w14:textId="77777777" w:rsidR="0086662F" w:rsidRPr="00B637AE" w:rsidRDefault="0086662F" w:rsidP="0086662F">
      <w:pPr>
        <w:tabs>
          <w:tab w:val="left" w:pos="1080"/>
        </w:tabs>
        <w:spacing w:line="240" w:lineRule="auto"/>
        <w:ind w:firstLine="540"/>
      </w:pPr>
      <w:r w:rsidRPr="00B637AE">
        <w:t>______________(</w:t>
      </w:r>
      <w:r w:rsidRPr="00B637AE">
        <w:rPr>
          <w:i/>
        </w:rPr>
        <w:t>Наименование Участника, при подаче заявки коллективным участником указывается лидер и состав коллективного Участника</w:t>
      </w:r>
      <w:r w:rsidRPr="00B637AE">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B637AE" w:rsidRDefault="0086662F" w:rsidP="00BC7712">
      <w:pPr>
        <w:widowControl w:val="0"/>
        <w:numPr>
          <w:ilvl w:val="0"/>
          <w:numId w:val="43"/>
        </w:numPr>
        <w:tabs>
          <w:tab w:val="left" w:pos="1080"/>
        </w:tabs>
        <w:suppressAutoHyphens w:val="0"/>
        <w:spacing w:line="240" w:lineRule="auto"/>
      </w:pPr>
      <w:r w:rsidRPr="00B637AE">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B637AE" w:rsidRDefault="0086662F" w:rsidP="00BC7712">
      <w:pPr>
        <w:widowControl w:val="0"/>
        <w:numPr>
          <w:ilvl w:val="0"/>
          <w:numId w:val="43"/>
        </w:numPr>
        <w:tabs>
          <w:tab w:val="left" w:pos="1080"/>
        </w:tabs>
        <w:suppressAutoHyphens w:val="0"/>
        <w:spacing w:line="240" w:lineRule="auto"/>
      </w:pPr>
      <w:r w:rsidRPr="00B637AE">
        <w:t>предоставлять достоверные и неискаженные документы, сведения и/или информацию, приведенные в составе Заявки;</w:t>
      </w:r>
    </w:p>
    <w:p w14:paraId="14B88A77" w14:textId="77777777" w:rsidR="0086662F" w:rsidRPr="00B637AE" w:rsidRDefault="0086662F" w:rsidP="00BC7712">
      <w:pPr>
        <w:widowControl w:val="0"/>
        <w:numPr>
          <w:ilvl w:val="0"/>
          <w:numId w:val="43"/>
        </w:numPr>
        <w:tabs>
          <w:tab w:val="left" w:pos="1080"/>
        </w:tabs>
        <w:suppressAutoHyphens w:val="0"/>
        <w:spacing w:line="240" w:lineRule="auto"/>
      </w:pPr>
      <w:proofErr w:type="gramStart"/>
      <w:r w:rsidRPr="00B637AE">
        <w:t>заключить договор в установленном в документации о закупке порядке, в случае признания ____________________(</w:t>
      </w:r>
      <w:r w:rsidRPr="00B637AE">
        <w:rPr>
          <w:i/>
        </w:rPr>
        <w:t>Наименование Участника, при подаче Заявки коллективным Участником указывается лидер и состав коллективного Участника</w:t>
      </w:r>
      <w:r w:rsidRPr="00B637AE">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B637AE" w:rsidRDefault="0086662F" w:rsidP="0086662F">
      <w:pPr>
        <w:widowControl w:val="0"/>
        <w:tabs>
          <w:tab w:val="left" w:pos="1080"/>
        </w:tabs>
        <w:spacing w:line="240" w:lineRule="auto"/>
        <w:ind w:left="1260"/>
      </w:pPr>
    </w:p>
    <w:p w14:paraId="74EE022A" w14:textId="77777777" w:rsidR="0086662F" w:rsidRPr="00B637AE" w:rsidRDefault="0086662F" w:rsidP="0086662F">
      <w:pPr>
        <w:tabs>
          <w:tab w:val="left" w:pos="1080"/>
        </w:tabs>
        <w:spacing w:line="240" w:lineRule="auto"/>
        <w:ind w:firstLine="540"/>
      </w:pPr>
      <w:r w:rsidRPr="00B637AE">
        <w:t>Я, нижеподписавшийся, настоящим удостоверяю, что на момент подписания настоящей заявки ______________ (</w:t>
      </w:r>
      <w:r w:rsidRPr="00B637AE">
        <w:rPr>
          <w:i/>
        </w:rPr>
        <w:t>Наименование Участника, при подаче заявки коллективным участником указывается лидер и состав коллективного участника</w:t>
      </w:r>
      <w:r w:rsidRPr="00B637AE">
        <w:t>) полностью удовлетворяет требованиям к Участникам закупки и в частности:</w:t>
      </w:r>
    </w:p>
    <w:p w14:paraId="69D60E73" w14:textId="77777777" w:rsidR="0086662F" w:rsidRPr="00B637AE"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637AE">
        <w:t>является полностью правоспособным;</w:t>
      </w:r>
    </w:p>
    <w:p w14:paraId="53F54218" w14:textId="77777777" w:rsidR="0086662F" w:rsidRPr="00B637AE"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B637AE">
        <w:t>является полностью дееспособным [</w:t>
      </w:r>
      <w:r w:rsidRPr="00B637AE">
        <w:rPr>
          <w:b/>
          <w:bCs w:val="0"/>
          <w:i/>
          <w:iCs/>
          <w:shd w:val="clear" w:color="auto" w:fill="FFFF99"/>
        </w:rPr>
        <w:t>заполняется физическим лицом, подающим Заявку на участие в закупочной процедуре.</w:t>
      </w:r>
      <w:proofErr w:type="gramEnd"/>
      <w:r w:rsidRPr="00B637AE">
        <w:rPr>
          <w:b/>
          <w:bCs w:val="0"/>
          <w:i/>
          <w:iCs/>
          <w:shd w:val="clear" w:color="auto" w:fill="FFFF99"/>
        </w:rPr>
        <w:t xml:space="preserve"> </w:t>
      </w:r>
      <w:proofErr w:type="gramStart"/>
      <w:r w:rsidRPr="00B637AE">
        <w:rPr>
          <w:b/>
          <w:bCs w:val="0"/>
          <w:i/>
          <w:iCs/>
          <w:shd w:val="clear" w:color="auto" w:fill="FFFF99"/>
        </w:rPr>
        <w:t>При подготовке Заявки юридическим лицом – данная формулировка подлежит удалению]</w:t>
      </w:r>
      <w:r w:rsidRPr="00B637AE">
        <w:t>;</w:t>
      </w:r>
      <w:proofErr w:type="gramEnd"/>
    </w:p>
    <w:p w14:paraId="02F57747" w14:textId="77777777" w:rsidR="0086662F" w:rsidRPr="00B637AE"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637AE">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B637AE"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637AE">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B637AE"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B637AE">
        <w:t>не находится в процессе ликвидации, не имеет вступившего в силу решения арбитражного суда о признании ________________________(</w:t>
      </w:r>
      <w:r w:rsidRPr="00B637AE">
        <w:rPr>
          <w:i/>
          <w:iCs/>
        </w:rPr>
        <w:t xml:space="preserve">Наименование Участника, </w:t>
      </w:r>
      <w:r w:rsidRPr="00B637AE">
        <w:rPr>
          <w:i/>
        </w:rPr>
        <w:t>при подаче заявки коллективным участником указывается лидер и состав коллективного участника</w:t>
      </w:r>
      <w:r w:rsidRPr="00B637AE">
        <w:t>) банкротом и об открытии конкурсного производства, на имущество ________________________(</w:t>
      </w:r>
      <w:r w:rsidRPr="00B637AE">
        <w:rPr>
          <w:i/>
          <w:iCs/>
        </w:rPr>
        <w:t xml:space="preserve">Наименование Участника, </w:t>
      </w:r>
      <w:r w:rsidRPr="00B637AE">
        <w:rPr>
          <w:i/>
        </w:rPr>
        <w:t>при подаче заявки коллективным участником указывается лидер и состав коллективного участника</w:t>
      </w:r>
      <w:r w:rsidRPr="00B637AE">
        <w:t>), в части существенной для исполнения договора, не наложен арест, экономическая деятельность</w:t>
      </w:r>
      <w:proofErr w:type="gramEnd"/>
      <w:r w:rsidRPr="00B637AE">
        <w:t xml:space="preserve"> ________________________(</w:t>
      </w:r>
      <w:proofErr w:type="gramStart"/>
      <w:r w:rsidRPr="00B637AE">
        <w:rPr>
          <w:i/>
          <w:iCs/>
        </w:rPr>
        <w:t xml:space="preserve">Наименование Участника, </w:t>
      </w:r>
      <w:r w:rsidRPr="00B637AE">
        <w:rPr>
          <w:i/>
        </w:rPr>
        <w:t>при подаче заявки коллективным участником указывается лидер и состав коллективного участника</w:t>
      </w:r>
      <w:r w:rsidRPr="00B637AE">
        <w:t>) не приостановлена.</w:t>
      </w:r>
      <w:proofErr w:type="gramEnd"/>
    </w:p>
    <w:p w14:paraId="2745F665" w14:textId="77777777" w:rsidR="0086662F" w:rsidRPr="00B637AE" w:rsidRDefault="0086662F" w:rsidP="0086662F">
      <w:pPr>
        <w:widowControl w:val="0"/>
        <w:tabs>
          <w:tab w:val="left" w:pos="1080"/>
        </w:tabs>
        <w:spacing w:line="240" w:lineRule="auto"/>
        <w:ind w:left="1260"/>
      </w:pPr>
    </w:p>
    <w:p w14:paraId="420A3E82" w14:textId="77777777" w:rsidR="0086662F" w:rsidRPr="00B637AE" w:rsidRDefault="0086662F" w:rsidP="0086662F">
      <w:pPr>
        <w:tabs>
          <w:tab w:val="left" w:pos="1080"/>
        </w:tabs>
        <w:spacing w:line="240" w:lineRule="auto"/>
        <w:ind w:firstLine="540"/>
      </w:pPr>
      <w:r w:rsidRPr="00B637AE">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B637AE"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B637AE"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 xml:space="preserve">№ </w:t>
            </w:r>
            <w:proofErr w:type="gramStart"/>
            <w:r w:rsidRPr="00B637AE">
              <w:rPr>
                <w:sz w:val="20"/>
                <w:szCs w:val="20"/>
              </w:rPr>
              <w:t>п</w:t>
            </w:r>
            <w:proofErr w:type="gramEnd"/>
            <w:r w:rsidRPr="00B637AE">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w:t>
            </w:r>
          </w:p>
          <w:p w14:paraId="667DA5A4"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Число страниц</w:t>
            </w:r>
          </w:p>
        </w:tc>
      </w:tr>
      <w:tr w:rsidR="0086662F" w:rsidRPr="00B637AE"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B637AE"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B637AE"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B637AE" w:rsidRDefault="0086662F" w:rsidP="0086662F">
            <w:pPr>
              <w:tabs>
                <w:tab w:val="left" w:pos="1080"/>
              </w:tabs>
              <w:spacing w:line="240" w:lineRule="auto"/>
              <w:ind w:firstLine="0"/>
              <w:jc w:val="center"/>
              <w:rPr>
                <w:sz w:val="20"/>
                <w:szCs w:val="20"/>
              </w:rPr>
            </w:pPr>
          </w:p>
        </w:tc>
      </w:tr>
      <w:tr w:rsidR="0086662F" w:rsidRPr="00B637AE"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B637AE"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B637AE"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B637AE" w:rsidRDefault="0086662F" w:rsidP="0086662F">
            <w:pPr>
              <w:tabs>
                <w:tab w:val="left" w:pos="1080"/>
              </w:tabs>
              <w:spacing w:line="240" w:lineRule="auto"/>
              <w:ind w:firstLine="0"/>
              <w:jc w:val="center"/>
              <w:rPr>
                <w:sz w:val="20"/>
                <w:szCs w:val="20"/>
              </w:rPr>
            </w:pPr>
          </w:p>
        </w:tc>
      </w:tr>
      <w:tr w:rsidR="0086662F" w:rsidRPr="00B637AE"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B637AE"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B637AE"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B637AE" w:rsidRDefault="0086662F" w:rsidP="0086662F">
            <w:pPr>
              <w:tabs>
                <w:tab w:val="left" w:pos="1080"/>
              </w:tabs>
              <w:spacing w:line="240" w:lineRule="auto"/>
              <w:ind w:firstLine="0"/>
              <w:jc w:val="center"/>
              <w:rPr>
                <w:sz w:val="20"/>
                <w:szCs w:val="20"/>
              </w:rPr>
            </w:pPr>
          </w:p>
        </w:tc>
      </w:tr>
      <w:tr w:rsidR="0086662F" w:rsidRPr="00B637AE"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B637AE"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B637AE"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B637AE" w:rsidRDefault="0086662F" w:rsidP="0086662F">
            <w:pPr>
              <w:tabs>
                <w:tab w:val="left" w:pos="1080"/>
              </w:tabs>
              <w:spacing w:line="240" w:lineRule="auto"/>
              <w:ind w:firstLine="0"/>
              <w:jc w:val="center"/>
              <w:rPr>
                <w:sz w:val="20"/>
                <w:szCs w:val="20"/>
              </w:rPr>
            </w:pPr>
          </w:p>
        </w:tc>
      </w:tr>
      <w:tr w:rsidR="0086662F" w:rsidRPr="00B637AE"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B637AE"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B637AE"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B637AE" w:rsidRDefault="0086662F" w:rsidP="0086662F">
            <w:pPr>
              <w:tabs>
                <w:tab w:val="left" w:pos="1080"/>
              </w:tabs>
              <w:spacing w:line="240" w:lineRule="auto"/>
              <w:ind w:firstLine="0"/>
              <w:jc w:val="center"/>
              <w:rPr>
                <w:sz w:val="20"/>
                <w:szCs w:val="20"/>
              </w:rPr>
            </w:pPr>
          </w:p>
        </w:tc>
      </w:tr>
      <w:tr w:rsidR="0086662F" w:rsidRPr="00B637AE"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B637AE"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B637AE"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B637AE" w:rsidRDefault="0086662F" w:rsidP="0086662F">
            <w:pPr>
              <w:tabs>
                <w:tab w:val="left" w:pos="1080"/>
              </w:tabs>
              <w:spacing w:line="240" w:lineRule="auto"/>
              <w:ind w:firstLine="0"/>
              <w:jc w:val="center"/>
              <w:rPr>
                <w:sz w:val="20"/>
                <w:szCs w:val="20"/>
              </w:rPr>
            </w:pPr>
          </w:p>
        </w:tc>
      </w:tr>
      <w:tr w:rsidR="0086662F" w:rsidRPr="00B637AE"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B637AE"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B637AE"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B637AE" w:rsidRDefault="0086662F" w:rsidP="0086662F">
            <w:pPr>
              <w:tabs>
                <w:tab w:val="left" w:pos="1080"/>
              </w:tabs>
              <w:spacing w:line="240" w:lineRule="auto"/>
              <w:ind w:firstLine="0"/>
              <w:jc w:val="center"/>
              <w:rPr>
                <w:sz w:val="20"/>
                <w:szCs w:val="20"/>
              </w:rPr>
            </w:pPr>
          </w:p>
        </w:tc>
      </w:tr>
      <w:tr w:rsidR="0086662F" w:rsidRPr="00B637AE"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B637AE"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B637AE" w:rsidRDefault="0086662F" w:rsidP="0086662F">
            <w:pPr>
              <w:tabs>
                <w:tab w:val="left" w:pos="1080"/>
              </w:tabs>
              <w:spacing w:line="240" w:lineRule="auto"/>
              <w:ind w:firstLine="0"/>
              <w:jc w:val="center"/>
              <w:rPr>
                <w:sz w:val="20"/>
                <w:szCs w:val="20"/>
              </w:rPr>
            </w:pPr>
          </w:p>
        </w:tc>
      </w:tr>
      <w:tr w:rsidR="0086662F" w:rsidRPr="00B637AE"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B637AE"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B637AE" w:rsidRDefault="0086662F" w:rsidP="0086662F">
            <w:pPr>
              <w:tabs>
                <w:tab w:val="left" w:pos="1080"/>
              </w:tabs>
              <w:spacing w:line="240" w:lineRule="auto"/>
              <w:ind w:firstLine="0"/>
              <w:jc w:val="center"/>
              <w:rPr>
                <w:sz w:val="20"/>
                <w:szCs w:val="20"/>
              </w:rPr>
            </w:pPr>
            <w:r w:rsidRPr="00B637AE">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B637AE"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B637AE" w:rsidRDefault="0086662F" w:rsidP="0086662F">
            <w:pPr>
              <w:tabs>
                <w:tab w:val="left" w:pos="1080"/>
              </w:tabs>
              <w:spacing w:line="240" w:lineRule="auto"/>
              <w:ind w:firstLine="0"/>
              <w:jc w:val="center"/>
              <w:rPr>
                <w:sz w:val="20"/>
                <w:szCs w:val="20"/>
              </w:rPr>
            </w:pPr>
          </w:p>
        </w:tc>
      </w:tr>
    </w:tbl>
    <w:p w14:paraId="0AAAAC96" w14:textId="77777777" w:rsidR="0086662F" w:rsidRPr="00B637AE"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B637AE" w14:paraId="0E214221" w14:textId="77777777" w:rsidTr="0086662F">
        <w:tc>
          <w:tcPr>
            <w:tcW w:w="3960" w:type="dxa"/>
            <w:tcBorders>
              <w:top w:val="nil"/>
              <w:left w:val="nil"/>
              <w:bottom w:val="single" w:sz="4" w:space="0" w:color="auto"/>
              <w:right w:val="nil"/>
            </w:tcBorders>
          </w:tcPr>
          <w:p w14:paraId="50ABB19C" w14:textId="77777777" w:rsidR="0086662F" w:rsidRPr="00B637AE" w:rsidRDefault="0086662F" w:rsidP="0086662F">
            <w:pPr>
              <w:tabs>
                <w:tab w:val="left" w:pos="1080"/>
              </w:tabs>
              <w:spacing w:line="240" w:lineRule="auto"/>
              <w:ind w:firstLine="540"/>
              <w:rPr>
                <w:sz w:val="20"/>
                <w:szCs w:val="20"/>
              </w:rPr>
            </w:pPr>
          </w:p>
        </w:tc>
        <w:tc>
          <w:tcPr>
            <w:tcW w:w="860" w:type="dxa"/>
          </w:tcPr>
          <w:p w14:paraId="65C99393" w14:textId="77777777" w:rsidR="0086662F" w:rsidRPr="00B637AE"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B637AE" w:rsidRDefault="0086662F" w:rsidP="0086662F">
            <w:pPr>
              <w:tabs>
                <w:tab w:val="left" w:pos="1080"/>
              </w:tabs>
              <w:spacing w:line="240" w:lineRule="auto"/>
              <w:ind w:firstLine="540"/>
              <w:rPr>
                <w:sz w:val="20"/>
                <w:szCs w:val="20"/>
              </w:rPr>
            </w:pPr>
          </w:p>
        </w:tc>
      </w:tr>
      <w:tr w:rsidR="0086662F" w:rsidRPr="00B637AE" w14:paraId="2CF00B3D" w14:textId="77777777" w:rsidTr="0086662F">
        <w:tc>
          <w:tcPr>
            <w:tcW w:w="3960" w:type="dxa"/>
            <w:tcBorders>
              <w:top w:val="single" w:sz="4" w:space="0" w:color="auto"/>
              <w:left w:val="nil"/>
              <w:bottom w:val="nil"/>
              <w:right w:val="nil"/>
            </w:tcBorders>
            <w:hideMark/>
          </w:tcPr>
          <w:p w14:paraId="2CF2A9CF" w14:textId="77777777" w:rsidR="0086662F" w:rsidRPr="00B637AE" w:rsidRDefault="0086662F" w:rsidP="0086662F">
            <w:pPr>
              <w:tabs>
                <w:tab w:val="left" w:pos="1080"/>
              </w:tabs>
              <w:spacing w:line="240" w:lineRule="auto"/>
              <w:rPr>
                <w:sz w:val="20"/>
                <w:szCs w:val="20"/>
              </w:rPr>
            </w:pPr>
            <w:r w:rsidRPr="00B637AE">
              <w:rPr>
                <w:sz w:val="20"/>
                <w:szCs w:val="20"/>
              </w:rPr>
              <w:t>(подпись уполномоченного представителя)</w:t>
            </w:r>
          </w:p>
        </w:tc>
        <w:tc>
          <w:tcPr>
            <w:tcW w:w="860" w:type="dxa"/>
          </w:tcPr>
          <w:p w14:paraId="7469238E" w14:textId="77777777" w:rsidR="0086662F" w:rsidRPr="00B637AE"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B637AE" w:rsidRDefault="0086662F" w:rsidP="0086662F">
            <w:pPr>
              <w:tabs>
                <w:tab w:val="left" w:pos="1080"/>
              </w:tabs>
              <w:spacing w:line="240" w:lineRule="auto"/>
              <w:rPr>
                <w:sz w:val="20"/>
                <w:szCs w:val="20"/>
              </w:rPr>
            </w:pPr>
            <w:r w:rsidRPr="00B637AE">
              <w:rPr>
                <w:sz w:val="20"/>
                <w:szCs w:val="20"/>
              </w:rPr>
              <w:t xml:space="preserve">(фамилия, имя, отчество </w:t>
            </w:r>
            <w:proofErr w:type="gramStart"/>
            <w:r w:rsidRPr="00B637AE">
              <w:rPr>
                <w:sz w:val="20"/>
                <w:szCs w:val="20"/>
              </w:rPr>
              <w:t>подписавшего</w:t>
            </w:r>
            <w:proofErr w:type="gramEnd"/>
            <w:r w:rsidRPr="00B637AE">
              <w:rPr>
                <w:sz w:val="20"/>
                <w:szCs w:val="20"/>
              </w:rPr>
              <w:t>, должность)</w:t>
            </w:r>
          </w:p>
        </w:tc>
      </w:tr>
    </w:tbl>
    <w:p w14:paraId="0FEBDFB5" w14:textId="77777777" w:rsidR="0086662F" w:rsidRPr="00B637AE" w:rsidRDefault="0086662F" w:rsidP="0086662F">
      <w:pPr>
        <w:tabs>
          <w:tab w:val="left" w:pos="1080"/>
        </w:tabs>
        <w:spacing w:line="240" w:lineRule="auto"/>
        <w:ind w:firstLine="540"/>
      </w:pPr>
    </w:p>
    <w:p w14:paraId="66F1D8BD" w14:textId="77777777" w:rsidR="0086662F" w:rsidRPr="00B637AE" w:rsidRDefault="0086662F" w:rsidP="0086662F">
      <w:pPr>
        <w:tabs>
          <w:tab w:val="left" w:pos="1080"/>
        </w:tabs>
        <w:spacing w:line="240" w:lineRule="auto"/>
        <w:ind w:firstLine="540"/>
        <w:rPr>
          <w:b/>
        </w:rPr>
      </w:pPr>
      <w:r w:rsidRPr="00B637AE">
        <w:rPr>
          <w:b/>
        </w:rPr>
        <w:t>М.П.</w:t>
      </w:r>
    </w:p>
    <w:p w14:paraId="6714B2C5" w14:textId="77777777" w:rsidR="0086662F" w:rsidRPr="00B637AE" w:rsidRDefault="0086662F" w:rsidP="0086662F">
      <w:pPr>
        <w:tabs>
          <w:tab w:val="left" w:pos="1080"/>
        </w:tabs>
        <w:spacing w:line="240" w:lineRule="auto"/>
        <w:ind w:firstLine="0"/>
        <w:rPr>
          <w:b/>
          <w:sz w:val="20"/>
          <w:szCs w:val="20"/>
        </w:rPr>
      </w:pPr>
      <w:r w:rsidRPr="00B637AE">
        <w:rPr>
          <w:b/>
          <w:sz w:val="20"/>
          <w:szCs w:val="20"/>
        </w:rPr>
        <w:t>Инструкции по заполнению</w:t>
      </w:r>
    </w:p>
    <w:p w14:paraId="201B2B80" w14:textId="77777777" w:rsidR="0086662F" w:rsidRPr="00B637AE" w:rsidRDefault="0086662F" w:rsidP="00BC7712">
      <w:pPr>
        <w:numPr>
          <w:ilvl w:val="0"/>
          <w:numId w:val="45"/>
        </w:numPr>
        <w:suppressAutoHyphens w:val="0"/>
        <w:spacing w:line="240" w:lineRule="auto"/>
        <w:ind w:left="0" w:firstLine="600"/>
        <w:rPr>
          <w:sz w:val="20"/>
          <w:szCs w:val="20"/>
        </w:rPr>
      </w:pPr>
      <w:r w:rsidRPr="00B637AE">
        <w:rPr>
          <w:sz w:val="20"/>
          <w:szCs w:val="20"/>
        </w:rPr>
        <w:t>Данные инструкции не следует воспроизводить в документах, подготовленных Участником.</w:t>
      </w:r>
    </w:p>
    <w:p w14:paraId="4D60919C" w14:textId="77777777" w:rsidR="0086662F" w:rsidRPr="00B637AE" w:rsidRDefault="0086662F" w:rsidP="00BC7712">
      <w:pPr>
        <w:numPr>
          <w:ilvl w:val="0"/>
          <w:numId w:val="45"/>
        </w:numPr>
        <w:suppressAutoHyphens w:val="0"/>
        <w:spacing w:line="240" w:lineRule="auto"/>
        <w:ind w:left="0" w:firstLine="600"/>
        <w:rPr>
          <w:sz w:val="20"/>
          <w:szCs w:val="20"/>
        </w:rPr>
      </w:pPr>
      <w:r w:rsidRPr="00B637AE">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B637AE">
        <w:rPr>
          <w:sz w:val="20"/>
          <w:szCs w:val="20"/>
        </w:rPr>
        <w:t>,</w:t>
      </w:r>
      <w:proofErr w:type="gramEnd"/>
      <w:r w:rsidRPr="00B637AE">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B637AE" w:rsidRDefault="0086662F" w:rsidP="00BC7712">
      <w:pPr>
        <w:numPr>
          <w:ilvl w:val="0"/>
          <w:numId w:val="45"/>
        </w:numPr>
        <w:suppressAutoHyphens w:val="0"/>
        <w:spacing w:line="240" w:lineRule="auto"/>
        <w:ind w:left="0" w:firstLine="600"/>
        <w:rPr>
          <w:sz w:val="20"/>
          <w:szCs w:val="20"/>
        </w:rPr>
      </w:pPr>
      <w:r w:rsidRPr="00B637AE">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637AE">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B637AE" w:rsidRDefault="0086662F" w:rsidP="00BC7712">
      <w:pPr>
        <w:numPr>
          <w:ilvl w:val="0"/>
          <w:numId w:val="45"/>
        </w:numPr>
        <w:suppressAutoHyphens w:val="0"/>
        <w:spacing w:line="240" w:lineRule="auto"/>
        <w:ind w:left="0" w:firstLine="600"/>
        <w:rPr>
          <w:sz w:val="20"/>
          <w:szCs w:val="20"/>
        </w:rPr>
      </w:pPr>
      <w:r w:rsidRPr="00B637AE">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B637AE">
        <w:rPr>
          <w:sz w:val="20"/>
          <w:szCs w:val="20"/>
        </w:rPr>
        <w:t>ХХХ</w:t>
      </w:r>
      <w:proofErr w:type="spellEnd"/>
      <w:r w:rsidRPr="00B637AE">
        <w:rPr>
          <w:sz w:val="20"/>
          <w:szCs w:val="20"/>
        </w:rPr>
        <w:t> ХХХ</w:t>
      </w:r>
      <w:proofErr w:type="gramStart"/>
      <w:r w:rsidRPr="00B637AE">
        <w:rPr>
          <w:sz w:val="20"/>
          <w:szCs w:val="20"/>
        </w:rPr>
        <w:t>,Х</w:t>
      </w:r>
      <w:proofErr w:type="gramEnd"/>
      <w:r w:rsidRPr="00B637AE">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B637AE" w:rsidRDefault="0086662F" w:rsidP="00BC7712">
      <w:pPr>
        <w:numPr>
          <w:ilvl w:val="0"/>
          <w:numId w:val="45"/>
        </w:numPr>
        <w:suppressAutoHyphens w:val="0"/>
        <w:spacing w:line="240" w:lineRule="auto"/>
        <w:ind w:left="0" w:firstLine="600"/>
        <w:rPr>
          <w:sz w:val="20"/>
          <w:szCs w:val="20"/>
        </w:rPr>
      </w:pPr>
      <w:r w:rsidRPr="00B637AE">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B637AE" w:rsidRDefault="0086662F" w:rsidP="00BC7712">
      <w:pPr>
        <w:numPr>
          <w:ilvl w:val="0"/>
          <w:numId w:val="45"/>
        </w:numPr>
        <w:suppressAutoHyphens w:val="0"/>
        <w:spacing w:line="240" w:lineRule="auto"/>
        <w:ind w:left="0" w:firstLine="600"/>
        <w:rPr>
          <w:sz w:val="20"/>
          <w:szCs w:val="20"/>
        </w:rPr>
      </w:pPr>
      <w:r w:rsidRPr="00B637AE">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B637AE" w:rsidRDefault="0086662F" w:rsidP="00BC7712">
      <w:pPr>
        <w:numPr>
          <w:ilvl w:val="0"/>
          <w:numId w:val="45"/>
        </w:numPr>
        <w:suppressAutoHyphens w:val="0"/>
        <w:spacing w:line="240" w:lineRule="auto"/>
        <w:ind w:left="0" w:firstLine="600"/>
        <w:rPr>
          <w:sz w:val="20"/>
          <w:szCs w:val="20"/>
        </w:rPr>
      </w:pPr>
      <w:r w:rsidRPr="00B637AE">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B637AE" w:rsidRDefault="0086662F" w:rsidP="00BC7712">
      <w:pPr>
        <w:numPr>
          <w:ilvl w:val="0"/>
          <w:numId w:val="45"/>
        </w:numPr>
        <w:suppressAutoHyphens w:val="0"/>
        <w:spacing w:line="240" w:lineRule="auto"/>
        <w:ind w:left="0" w:firstLine="600"/>
        <w:rPr>
          <w:sz w:val="20"/>
          <w:szCs w:val="20"/>
        </w:rPr>
      </w:pPr>
      <w:r w:rsidRPr="00B637AE">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62"/>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64" w:name="_Toc298234710"/>
      <w:bookmarkStart w:id="265" w:name="_Toc255987072"/>
      <w:bookmarkStart w:id="266" w:name="_Toc307936260"/>
      <w:r w:rsidRPr="002436AB">
        <w:rPr>
          <w:b/>
        </w:rPr>
        <w:t xml:space="preserve">Техническое предложение </w:t>
      </w:r>
      <w:bookmarkEnd w:id="264"/>
      <w:bookmarkEnd w:id="265"/>
      <w:bookmarkEnd w:id="266"/>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7"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7"/>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8" w:name="_Toc247081499"/>
      <w:r w:rsidRPr="002436AB">
        <w:rPr>
          <w:b/>
          <w:i/>
        </w:rPr>
        <w:t>Суть технического предложения</w:t>
      </w:r>
      <w:bookmarkEnd w:id="268"/>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9" w:name="_Toc247081500"/>
      <w:r w:rsidRPr="002436AB">
        <w:rPr>
          <w:b/>
        </w:rPr>
        <w:t>М.П.</w:t>
      </w:r>
      <w:bookmarkEnd w:id="269"/>
    </w:p>
    <w:p w14:paraId="62780049" w14:textId="77777777" w:rsidR="00DE06FA" w:rsidRPr="002436AB" w:rsidRDefault="00DE06FA" w:rsidP="004657D0">
      <w:pPr>
        <w:tabs>
          <w:tab w:val="left" w:pos="1080"/>
        </w:tabs>
        <w:spacing w:line="240" w:lineRule="auto"/>
        <w:ind w:firstLine="540"/>
        <w:rPr>
          <w:b/>
          <w:sz w:val="20"/>
          <w:szCs w:val="20"/>
        </w:rPr>
      </w:pPr>
      <w:bookmarkStart w:id="270" w:name="_Toc247081501"/>
      <w:r w:rsidRPr="002436AB">
        <w:rPr>
          <w:b/>
          <w:sz w:val="20"/>
          <w:szCs w:val="20"/>
        </w:rPr>
        <w:t>Инструкции по заполнению</w:t>
      </w:r>
      <w:bookmarkEnd w:id="270"/>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71"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637AE"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637AE">
        <w:rPr>
          <w:b/>
          <w:bCs w:val="0"/>
          <w:snapToGrid w:val="0"/>
          <w:sz w:val="24"/>
          <w:szCs w:val="24"/>
        </w:rPr>
        <w:t>Сводная таблица стоимости работ, товаров, услуг</w:t>
      </w:r>
    </w:p>
    <w:p w14:paraId="667A9FBA" w14:textId="77777777" w:rsidR="00E86C33" w:rsidRPr="00B637AE"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637AE">
        <w:rPr>
          <w:bCs w:val="0"/>
          <w:snapToGrid w:val="0"/>
          <w:sz w:val="24"/>
          <w:szCs w:val="24"/>
        </w:rPr>
        <w:t>Наименование и адрес участника: _________________________________</w:t>
      </w:r>
    </w:p>
    <w:p w14:paraId="094E7D2A" w14:textId="77777777" w:rsidR="00E86C33" w:rsidRPr="00B637AE"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637AE">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637AE">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637AE" w:rsidRPr="00B637AE" w14:paraId="395886CC" w14:textId="77777777" w:rsidTr="00B637AE">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637AE">
              <w:rPr>
                <w:b/>
                <w:bCs w:val="0"/>
                <w:i/>
                <w:snapToGrid w:val="0"/>
                <w:sz w:val="20"/>
                <w:szCs w:val="20"/>
              </w:rPr>
              <w:t xml:space="preserve">№  </w:t>
            </w:r>
            <w:proofErr w:type="gramStart"/>
            <w:r w:rsidRPr="00B637AE">
              <w:rPr>
                <w:b/>
                <w:bCs w:val="0"/>
                <w:i/>
                <w:snapToGrid w:val="0"/>
                <w:sz w:val="20"/>
                <w:szCs w:val="20"/>
              </w:rPr>
              <w:t>п</w:t>
            </w:r>
            <w:proofErr w:type="gramEnd"/>
            <w:r w:rsidRPr="00B637AE">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637AE">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637AE" w:rsidRPr="00B637AE" w:rsidRDefault="00B637AE"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637AE">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B637AE">
              <w:rPr>
                <w:b/>
                <w:bCs w:val="0"/>
                <w:i/>
                <w:snapToGrid w:val="0"/>
                <w:sz w:val="20"/>
                <w:szCs w:val="20"/>
              </w:rPr>
              <w:t>услуг-страна</w:t>
            </w:r>
            <w:proofErr w:type="gramEnd"/>
            <w:r w:rsidRPr="00B637AE">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637AE">
              <w:rPr>
                <w:b/>
                <w:bCs w:val="0"/>
                <w:i/>
                <w:snapToGrid w:val="0"/>
                <w:sz w:val="20"/>
                <w:szCs w:val="20"/>
              </w:rPr>
              <w:t>Единицы</w:t>
            </w:r>
            <w:r w:rsidRPr="00B637AE">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637AE">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637AE">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637AE">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637AE">
              <w:rPr>
                <w:b/>
                <w:bCs w:val="0"/>
                <w:i/>
                <w:snapToGrid w:val="0"/>
                <w:sz w:val="20"/>
                <w:szCs w:val="20"/>
              </w:rPr>
              <w:t xml:space="preserve">НДС, 18%, </w:t>
            </w:r>
            <w:proofErr w:type="spellStart"/>
            <w:r w:rsidRPr="00B637AE">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637AE">
              <w:rPr>
                <w:b/>
                <w:bCs w:val="0"/>
                <w:i/>
                <w:snapToGrid w:val="0"/>
                <w:sz w:val="20"/>
                <w:szCs w:val="20"/>
              </w:rPr>
              <w:t>Общая цена, руб., с НДС</w:t>
            </w:r>
          </w:p>
        </w:tc>
      </w:tr>
      <w:tr w:rsidR="00B637AE" w:rsidRPr="00B637AE" w14:paraId="5DA2B70D" w14:textId="77777777" w:rsidTr="00B637AE">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9</w:t>
            </w:r>
          </w:p>
        </w:tc>
      </w:tr>
      <w:tr w:rsidR="00B637AE" w:rsidRPr="00B637AE" w14:paraId="067F9F9E" w14:textId="77777777" w:rsidTr="00B637AE">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637AE" w:rsidRPr="00B637AE" w14:paraId="2C6DA3A9" w14:textId="77777777" w:rsidTr="00B637AE">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637AE" w:rsidRPr="00B637AE" w:rsidRDefault="00B637AE"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637AE">
              <w:rPr>
                <w:bCs w:val="0"/>
                <w:i/>
                <w:snapToGrid w:val="0"/>
                <w:sz w:val="20"/>
                <w:szCs w:val="20"/>
              </w:rPr>
              <w:t>0,00</w:t>
            </w:r>
          </w:p>
        </w:tc>
      </w:tr>
    </w:tbl>
    <w:p w14:paraId="052C442B" w14:textId="77777777" w:rsidR="00E86C33" w:rsidRPr="00B637AE"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637AE">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637AE">
        <w:rPr>
          <w:bCs w:val="0"/>
          <w:i/>
          <w:snapToGrid w:val="0"/>
          <w:sz w:val="24"/>
          <w:szCs w:val="24"/>
        </w:rPr>
        <w:t xml:space="preserve"> </w:t>
      </w:r>
      <w:proofErr w:type="gramStart"/>
      <w:r w:rsidRPr="00B637AE">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B637AE">
        <w:rPr>
          <w:b/>
          <w:bCs w:val="0"/>
          <w:i/>
          <w:snapToGrid w:val="0"/>
          <w:sz w:val="24"/>
          <w:szCs w:val="24"/>
          <w:vertAlign w:val="superscript"/>
        </w:rPr>
        <w:t xml:space="preserve"> стоимость заявки/предложения.*</w:t>
      </w:r>
    </w:p>
    <w:p w14:paraId="0E3FDAD3" w14:textId="77777777" w:rsidR="00E86C33" w:rsidRPr="00B637AE"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637AE">
        <w:rPr>
          <w:bCs w:val="0"/>
          <w:snapToGrid w:val="0"/>
          <w:sz w:val="24"/>
          <w:szCs w:val="24"/>
        </w:rPr>
        <w:t>___________________________________</w:t>
      </w:r>
    </w:p>
    <w:p w14:paraId="42BA82C8" w14:textId="77777777" w:rsidR="00E86C33" w:rsidRPr="00B637AE"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637AE">
        <w:rPr>
          <w:bCs w:val="0"/>
          <w:snapToGrid w:val="0"/>
          <w:sz w:val="24"/>
          <w:szCs w:val="24"/>
          <w:vertAlign w:val="superscript"/>
        </w:rPr>
        <w:t xml:space="preserve">                                     (подпись, М.П.)</w:t>
      </w:r>
    </w:p>
    <w:p w14:paraId="0837F9FE" w14:textId="77777777" w:rsidR="00E86C33" w:rsidRPr="00B637AE"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637AE">
        <w:rPr>
          <w:bCs w:val="0"/>
          <w:snapToGrid w:val="0"/>
          <w:sz w:val="24"/>
          <w:szCs w:val="24"/>
        </w:rPr>
        <w:t>____________________________________</w:t>
      </w:r>
    </w:p>
    <w:p w14:paraId="667E35C0" w14:textId="77777777" w:rsidR="00E86C33" w:rsidRPr="00B637AE"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637AE">
        <w:rPr>
          <w:bCs w:val="0"/>
          <w:snapToGrid w:val="0"/>
          <w:sz w:val="24"/>
          <w:szCs w:val="24"/>
          <w:vertAlign w:val="superscript"/>
        </w:rPr>
        <w:t xml:space="preserve">(фамилия, имя, отчество </w:t>
      </w:r>
      <w:proofErr w:type="gramStart"/>
      <w:r w:rsidRPr="00B637AE">
        <w:rPr>
          <w:bCs w:val="0"/>
          <w:snapToGrid w:val="0"/>
          <w:sz w:val="24"/>
          <w:szCs w:val="24"/>
          <w:vertAlign w:val="superscript"/>
        </w:rPr>
        <w:t>подписавшего</w:t>
      </w:r>
      <w:proofErr w:type="gramEnd"/>
      <w:r w:rsidRPr="00B637AE">
        <w:rPr>
          <w:bCs w:val="0"/>
          <w:snapToGrid w:val="0"/>
          <w:sz w:val="24"/>
          <w:szCs w:val="24"/>
          <w:vertAlign w:val="superscript"/>
        </w:rPr>
        <w:t>, должность)</w:t>
      </w:r>
    </w:p>
    <w:p w14:paraId="12E0F499" w14:textId="77777777" w:rsidR="00E86C33" w:rsidRPr="00B637AE"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637AE"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637AE">
        <w:rPr>
          <w:b/>
          <w:bCs w:val="0"/>
          <w:snapToGrid w:val="0"/>
          <w:sz w:val="20"/>
          <w:szCs w:val="20"/>
        </w:rPr>
        <w:t>конец формы</w:t>
      </w:r>
    </w:p>
    <w:p w14:paraId="354DCF3E" w14:textId="77777777" w:rsidR="00E86C33" w:rsidRDefault="00E86C33" w:rsidP="00E86C33">
      <w:pPr>
        <w:rPr>
          <w:bCs w:val="0"/>
          <w:sz w:val="20"/>
          <w:szCs w:val="20"/>
        </w:rPr>
      </w:pPr>
    </w:p>
    <w:p w14:paraId="05766A9D" w14:textId="77777777" w:rsidR="00B637AE" w:rsidRDefault="00B637AE" w:rsidP="00E86C33">
      <w:pPr>
        <w:rPr>
          <w:bCs w:val="0"/>
          <w:sz w:val="20"/>
          <w:szCs w:val="20"/>
        </w:rPr>
      </w:pPr>
    </w:p>
    <w:p w14:paraId="2AE4A9DB" w14:textId="77777777" w:rsidR="00B637AE" w:rsidRDefault="00B637AE" w:rsidP="00E86C33">
      <w:pPr>
        <w:rPr>
          <w:bCs w:val="0"/>
          <w:sz w:val="20"/>
          <w:szCs w:val="20"/>
        </w:rPr>
      </w:pPr>
    </w:p>
    <w:p w14:paraId="2154FF77" w14:textId="77777777" w:rsidR="00B637AE" w:rsidRDefault="00B637AE" w:rsidP="00E86C33">
      <w:pPr>
        <w:rPr>
          <w:bCs w:val="0"/>
          <w:sz w:val="20"/>
          <w:szCs w:val="20"/>
        </w:rPr>
      </w:pPr>
    </w:p>
    <w:p w14:paraId="54D947F4" w14:textId="77777777" w:rsidR="00B637AE" w:rsidRDefault="00B637AE" w:rsidP="00E86C33">
      <w:pPr>
        <w:rPr>
          <w:bCs w:val="0"/>
          <w:sz w:val="20"/>
          <w:szCs w:val="20"/>
        </w:rPr>
      </w:pPr>
    </w:p>
    <w:p w14:paraId="2EAA3FAC" w14:textId="77777777" w:rsidR="00B637AE" w:rsidRPr="00B637AE" w:rsidRDefault="00B637AE" w:rsidP="00E86C33">
      <w:pPr>
        <w:rPr>
          <w:bCs w:val="0"/>
          <w:sz w:val="20"/>
          <w:szCs w:val="20"/>
        </w:rPr>
      </w:pPr>
    </w:p>
    <w:p w14:paraId="05143CB1" w14:textId="77777777" w:rsidR="00E86C33" w:rsidRPr="00B637AE"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637AE">
        <w:rPr>
          <w:b/>
          <w:bCs w:val="0"/>
          <w:snapToGrid w:val="0"/>
          <w:sz w:val="20"/>
          <w:szCs w:val="20"/>
        </w:rPr>
        <w:lastRenderedPageBreak/>
        <w:t>Инструкции по заполнению</w:t>
      </w:r>
    </w:p>
    <w:p w14:paraId="74690A7E" w14:textId="77777777" w:rsidR="00E86C33" w:rsidRPr="00B637AE"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637AE">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637AE"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637AE">
        <w:rPr>
          <w:bCs w:val="0"/>
          <w:snapToGrid w:val="0"/>
          <w:sz w:val="20"/>
          <w:szCs w:val="20"/>
        </w:rPr>
        <w:t xml:space="preserve">Участник указывает свое фирменное наименование (в </w:t>
      </w:r>
      <w:proofErr w:type="spellStart"/>
      <w:r w:rsidRPr="00B637AE">
        <w:rPr>
          <w:bCs w:val="0"/>
          <w:snapToGrid w:val="0"/>
          <w:sz w:val="20"/>
          <w:szCs w:val="20"/>
        </w:rPr>
        <w:t>т.ч</w:t>
      </w:r>
      <w:proofErr w:type="spellEnd"/>
      <w:r w:rsidRPr="00B637AE">
        <w:rPr>
          <w:bCs w:val="0"/>
          <w:snapToGrid w:val="0"/>
          <w:sz w:val="20"/>
          <w:szCs w:val="20"/>
        </w:rPr>
        <w:t>. организационно-правовую форму) и свой адрес.</w:t>
      </w:r>
    </w:p>
    <w:p w14:paraId="1B5B104F" w14:textId="77777777" w:rsidR="00E86C33" w:rsidRPr="00B637AE"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637AE">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B637AE"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637AE">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637AE"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637AE">
        <w:rPr>
          <w:bCs w:val="0"/>
          <w:snapToGrid w:val="0"/>
          <w:sz w:val="20"/>
          <w:szCs w:val="20"/>
        </w:rPr>
        <w:t xml:space="preserve">Помимо </w:t>
      </w:r>
      <w:proofErr w:type="gramStart"/>
      <w:r w:rsidRPr="00B637AE">
        <w:rPr>
          <w:bCs w:val="0"/>
          <w:snapToGrid w:val="0"/>
          <w:sz w:val="20"/>
          <w:szCs w:val="20"/>
        </w:rPr>
        <w:t>скан-копии</w:t>
      </w:r>
      <w:proofErr w:type="gramEnd"/>
      <w:r w:rsidRPr="00B637AE">
        <w:rPr>
          <w:bCs w:val="0"/>
          <w:snapToGrid w:val="0"/>
          <w:sz w:val="20"/>
          <w:szCs w:val="20"/>
        </w:rPr>
        <w:t xml:space="preserve"> необходимо приложить в формате </w:t>
      </w:r>
      <w:proofErr w:type="spellStart"/>
      <w:r w:rsidRPr="00B637AE">
        <w:rPr>
          <w:bCs w:val="0"/>
          <w:snapToGrid w:val="0"/>
          <w:sz w:val="20"/>
          <w:szCs w:val="20"/>
        </w:rPr>
        <w:t>Excel</w:t>
      </w:r>
      <w:proofErr w:type="spellEnd"/>
      <w:r w:rsidRPr="00B637AE">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637AE">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4596FC4"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219A95"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233FA94"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F20DF4D"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B235727"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5D34644"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53B630B"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2534349"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491A63"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864420"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F03247"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C59F89"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86517D"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3F11908"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9FB9B"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164FE3"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03847D"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6FEA520"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2117DE3"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174F52"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4ADF2B"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C60616B"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88615D2"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AFFEBDD"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7083735"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3AAF64"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675F93"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FCA78D9"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58AECA1"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A4C77C" w14:textId="77777777" w:rsidR="00B637AE" w:rsidRDefault="00B637AE"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B637AE" w:rsidRDefault="00604784" w:rsidP="00604784">
      <w:pPr>
        <w:pStyle w:val="7-"/>
        <w:rPr>
          <w:snapToGrid w:val="0"/>
        </w:rPr>
      </w:pPr>
      <w:r w:rsidRPr="00B637AE">
        <w:rPr>
          <w:snapToGrid w:val="0"/>
        </w:rPr>
        <w:lastRenderedPageBreak/>
        <w:t xml:space="preserve"> </w:t>
      </w:r>
      <w:bookmarkEnd w:id="271"/>
    </w:p>
    <w:p w14:paraId="19E43819" w14:textId="77777777" w:rsidR="000E5820" w:rsidRPr="00B637AE" w:rsidRDefault="000E5820" w:rsidP="000E5820">
      <w:pPr>
        <w:spacing w:line="240" w:lineRule="auto"/>
        <w:jc w:val="right"/>
        <w:rPr>
          <w:bCs w:val="0"/>
          <w:snapToGrid w:val="0"/>
        </w:rPr>
      </w:pPr>
      <w:r w:rsidRPr="00B637AE">
        <w:rPr>
          <w:bCs w:val="0"/>
          <w:snapToGrid w:val="0"/>
        </w:rPr>
        <w:t>Приложение № ___ к заявке на участие</w:t>
      </w:r>
    </w:p>
    <w:p w14:paraId="6348DBB7" w14:textId="77777777" w:rsidR="000E5820" w:rsidRPr="00B637AE" w:rsidRDefault="000E5820" w:rsidP="000E5820">
      <w:pPr>
        <w:spacing w:line="240" w:lineRule="auto"/>
        <w:jc w:val="right"/>
        <w:rPr>
          <w:bCs w:val="0"/>
          <w:snapToGrid w:val="0"/>
        </w:rPr>
      </w:pPr>
      <w:r w:rsidRPr="00B637AE">
        <w:rPr>
          <w:bCs w:val="0"/>
          <w:snapToGrid w:val="0"/>
        </w:rPr>
        <w:t>от «____»_____________ </w:t>
      </w:r>
      <w:proofErr w:type="gramStart"/>
      <w:r w:rsidRPr="00B637AE">
        <w:rPr>
          <w:bCs w:val="0"/>
          <w:snapToGrid w:val="0"/>
        </w:rPr>
        <w:t>г</w:t>
      </w:r>
      <w:proofErr w:type="gramEnd"/>
      <w:r w:rsidRPr="00B637AE">
        <w:rPr>
          <w:bCs w:val="0"/>
          <w:snapToGrid w:val="0"/>
        </w:rPr>
        <w:t>. №__________</w:t>
      </w:r>
    </w:p>
    <w:p w14:paraId="7D21E401" w14:textId="77777777" w:rsidR="000E5820" w:rsidRPr="00B637AE" w:rsidRDefault="000E5820" w:rsidP="000E5820">
      <w:pPr>
        <w:tabs>
          <w:tab w:val="left" w:pos="1080"/>
        </w:tabs>
        <w:spacing w:line="240" w:lineRule="auto"/>
        <w:ind w:firstLine="540"/>
        <w:jc w:val="right"/>
      </w:pPr>
    </w:p>
    <w:p w14:paraId="1834E31E" w14:textId="77777777" w:rsidR="000E5820" w:rsidRPr="00B637AE" w:rsidRDefault="000E5820" w:rsidP="000E5820">
      <w:pPr>
        <w:tabs>
          <w:tab w:val="left" w:pos="1080"/>
        </w:tabs>
        <w:spacing w:line="240" w:lineRule="auto"/>
        <w:ind w:firstLine="540"/>
        <w:jc w:val="right"/>
      </w:pPr>
    </w:p>
    <w:p w14:paraId="3FF9A6FA" w14:textId="77777777" w:rsidR="000E5820" w:rsidRPr="00B637AE" w:rsidRDefault="000E5820" w:rsidP="000E5820">
      <w:pPr>
        <w:keepNext/>
        <w:tabs>
          <w:tab w:val="num" w:pos="1134"/>
        </w:tabs>
        <w:spacing w:line="240" w:lineRule="auto"/>
        <w:jc w:val="center"/>
        <w:outlineLvl w:val="1"/>
        <w:rPr>
          <w:b/>
        </w:rPr>
      </w:pPr>
      <w:bookmarkStart w:id="272" w:name="_Анкета_Участника_конкурса"/>
      <w:bookmarkStart w:id="273" w:name="_Toc298234715"/>
      <w:bookmarkStart w:id="274" w:name="_Toc255987077"/>
      <w:bookmarkStart w:id="275" w:name="_Toc307936269"/>
      <w:bookmarkEnd w:id="272"/>
      <w:r w:rsidRPr="00B637AE">
        <w:rPr>
          <w:b/>
        </w:rPr>
        <w:t xml:space="preserve">Анкета Участника закупки </w:t>
      </w:r>
      <w:bookmarkEnd w:id="273"/>
      <w:bookmarkEnd w:id="274"/>
      <w:bookmarkEnd w:id="275"/>
    </w:p>
    <w:p w14:paraId="67879DAF" w14:textId="77777777" w:rsidR="000E5820" w:rsidRPr="00B637AE" w:rsidRDefault="000E5820" w:rsidP="000E5820">
      <w:pPr>
        <w:tabs>
          <w:tab w:val="left" w:pos="1080"/>
        </w:tabs>
        <w:spacing w:line="240" w:lineRule="auto"/>
        <w:ind w:firstLine="540"/>
        <w:rPr>
          <w:b/>
        </w:rPr>
      </w:pPr>
      <w:bookmarkStart w:id="276" w:name="_Toc247081589"/>
      <w:r w:rsidRPr="00B637AE">
        <w:rPr>
          <w:b/>
        </w:rPr>
        <w:t xml:space="preserve">Способ и наименование закупки _______________________________________ </w:t>
      </w:r>
    </w:p>
    <w:p w14:paraId="58B92CBF" w14:textId="77777777" w:rsidR="000E5820" w:rsidRPr="00B637AE" w:rsidRDefault="000E5820" w:rsidP="000E5820">
      <w:pPr>
        <w:tabs>
          <w:tab w:val="left" w:pos="1080"/>
        </w:tabs>
        <w:spacing w:line="240" w:lineRule="auto"/>
        <w:ind w:firstLine="540"/>
        <w:rPr>
          <w:b/>
        </w:rPr>
      </w:pPr>
      <w:r w:rsidRPr="00B637AE">
        <w:rPr>
          <w:b/>
        </w:rPr>
        <w:t>Лот ___</w:t>
      </w:r>
    </w:p>
    <w:p w14:paraId="52F683FC" w14:textId="77777777" w:rsidR="000E5820" w:rsidRPr="00B637AE" w:rsidRDefault="000E5820" w:rsidP="000E5820">
      <w:pPr>
        <w:tabs>
          <w:tab w:val="left" w:pos="1080"/>
        </w:tabs>
        <w:spacing w:line="240" w:lineRule="auto"/>
        <w:ind w:firstLine="540"/>
        <w:rPr>
          <w:b/>
        </w:rPr>
      </w:pPr>
      <w:r w:rsidRPr="00B637AE">
        <w:rPr>
          <w:b/>
        </w:rPr>
        <w:t xml:space="preserve">Участник закупки: ________________________________ </w:t>
      </w:r>
    </w:p>
    <w:bookmarkEnd w:id="276"/>
    <w:p w14:paraId="56324A44" w14:textId="77777777" w:rsidR="000E5820" w:rsidRPr="00B637AE"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B637AE" w14:paraId="47BA9045" w14:textId="77777777" w:rsidTr="005800A1">
        <w:trPr>
          <w:cantSplit/>
          <w:trHeight w:val="240"/>
        </w:trPr>
        <w:tc>
          <w:tcPr>
            <w:tcW w:w="418" w:type="pct"/>
            <w:vAlign w:val="center"/>
          </w:tcPr>
          <w:p w14:paraId="6257E5DF" w14:textId="77777777" w:rsidR="000E5820" w:rsidRPr="00B637AE" w:rsidRDefault="000E5820" w:rsidP="005800A1">
            <w:pPr>
              <w:tabs>
                <w:tab w:val="left" w:pos="1080"/>
              </w:tabs>
              <w:spacing w:line="240" w:lineRule="auto"/>
              <w:ind w:firstLine="33"/>
              <w:rPr>
                <w:sz w:val="20"/>
                <w:szCs w:val="20"/>
              </w:rPr>
            </w:pPr>
            <w:r w:rsidRPr="00B637AE">
              <w:rPr>
                <w:sz w:val="20"/>
                <w:szCs w:val="20"/>
              </w:rPr>
              <w:t>№</w:t>
            </w:r>
          </w:p>
        </w:tc>
        <w:tc>
          <w:tcPr>
            <w:tcW w:w="2771" w:type="pct"/>
            <w:vAlign w:val="center"/>
          </w:tcPr>
          <w:p w14:paraId="611A8DAD" w14:textId="77777777" w:rsidR="000E5820" w:rsidRPr="00B637AE" w:rsidRDefault="000E5820" w:rsidP="005800A1">
            <w:pPr>
              <w:tabs>
                <w:tab w:val="left" w:pos="1080"/>
              </w:tabs>
              <w:spacing w:line="240" w:lineRule="auto"/>
              <w:ind w:firstLine="33"/>
              <w:rPr>
                <w:sz w:val="20"/>
                <w:szCs w:val="20"/>
              </w:rPr>
            </w:pPr>
            <w:r w:rsidRPr="00B637AE">
              <w:rPr>
                <w:sz w:val="20"/>
                <w:szCs w:val="20"/>
              </w:rPr>
              <w:t>Наименование</w:t>
            </w:r>
          </w:p>
        </w:tc>
        <w:tc>
          <w:tcPr>
            <w:tcW w:w="1811" w:type="pct"/>
            <w:vAlign w:val="center"/>
          </w:tcPr>
          <w:p w14:paraId="52BA14BE" w14:textId="77777777" w:rsidR="000E5820" w:rsidRPr="00B637AE" w:rsidRDefault="000E5820" w:rsidP="005800A1">
            <w:pPr>
              <w:tabs>
                <w:tab w:val="left" w:pos="1080"/>
              </w:tabs>
              <w:spacing w:line="240" w:lineRule="auto"/>
              <w:ind w:firstLine="33"/>
              <w:rPr>
                <w:sz w:val="20"/>
                <w:szCs w:val="20"/>
              </w:rPr>
            </w:pPr>
            <w:r w:rsidRPr="00B637AE">
              <w:rPr>
                <w:sz w:val="20"/>
                <w:szCs w:val="20"/>
              </w:rPr>
              <w:t>Сведения об Участнике закупки</w:t>
            </w:r>
          </w:p>
        </w:tc>
      </w:tr>
      <w:tr w:rsidR="000E5820" w:rsidRPr="00B637AE" w14:paraId="7D325BA6" w14:textId="77777777" w:rsidTr="005800A1">
        <w:trPr>
          <w:cantSplit/>
          <w:trHeight w:val="471"/>
        </w:trPr>
        <w:tc>
          <w:tcPr>
            <w:tcW w:w="418" w:type="pct"/>
            <w:vAlign w:val="center"/>
          </w:tcPr>
          <w:p w14:paraId="5B3D7956" w14:textId="77777777" w:rsidR="000E5820" w:rsidRPr="00B637AE" w:rsidRDefault="000E5820" w:rsidP="005800A1">
            <w:pPr>
              <w:tabs>
                <w:tab w:val="left" w:pos="1080"/>
              </w:tabs>
              <w:spacing w:line="240" w:lineRule="auto"/>
              <w:ind w:firstLine="33"/>
              <w:rPr>
                <w:sz w:val="20"/>
                <w:szCs w:val="20"/>
              </w:rPr>
            </w:pPr>
            <w:r w:rsidRPr="00B637AE">
              <w:rPr>
                <w:sz w:val="20"/>
                <w:szCs w:val="20"/>
              </w:rPr>
              <w:t>1.</w:t>
            </w:r>
          </w:p>
        </w:tc>
        <w:tc>
          <w:tcPr>
            <w:tcW w:w="2771" w:type="pct"/>
            <w:vAlign w:val="center"/>
          </w:tcPr>
          <w:p w14:paraId="6064C303" w14:textId="77777777" w:rsidR="000E5820" w:rsidRPr="00B637AE" w:rsidRDefault="000E5820" w:rsidP="005800A1">
            <w:pPr>
              <w:tabs>
                <w:tab w:val="left" w:pos="1080"/>
              </w:tabs>
              <w:spacing w:line="240" w:lineRule="auto"/>
              <w:ind w:firstLine="33"/>
              <w:rPr>
                <w:sz w:val="20"/>
                <w:szCs w:val="20"/>
              </w:rPr>
            </w:pPr>
            <w:r w:rsidRPr="00B637AE">
              <w:rPr>
                <w:sz w:val="20"/>
                <w:szCs w:val="20"/>
              </w:rPr>
              <w:t>Фирменное наименование</w:t>
            </w:r>
          </w:p>
        </w:tc>
        <w:tc>
          <w:tcPr>
            <w:tcW w:w="1811" w:type="pct"/>
            <w:vAlign w:val="center"/>
          </w:tcPr>
          <w:p w14:paraId="149A4413" w14:textId="77777777" w:rsidR="000E5820" w:rsidRPr="00B637AE" w:rsidRDefault="000E5820" w:rsidP="005800A1">
            <w:pPr>
              <w:tabs>
                <w:tab w:val="left" w:pos="1080"/>
              </w:tabs>
              <w:spacing w:line="240" w:lineRule="auto"/>
              <w:ind w:firstLine="33"/>
              <w:rPr>
                <w:sz w:val="20"/>
                <w:szCs w:val="20"/>
              </w:rPr>
            </w:pPr>
          </w:p>
        </w:tc>
      </w:tr>
      <w:tr w:rsidR="000E5820" w:rsidRPr="00B637AE" w14:paraId="2C20F323" w14:textId="77777777" w:rsidTr="005800A1">
        <w:trPr>
          <w:cantSplit/>
        </w:trPr>
        <w:tc>
          <w:tcPr>
            <w:tcW w:w="418" w:type="pct"/>
            <w:vAlign w:val="center"/>
          </w:tcPr>
          <w:p w14:paraId="0FF2EBD7" w14:textId="77777777" w:rsidR="000E5820" w:rsidRPr="00B637AE" w:rsidRDefault="000E5820" w:rsidP="005800A1">
            <w:pPr>
              <w:tabs>
                <w:tab w:val="left" w:pos="1080"/>
              </w:tabs>
              <w:spacing w:line="240" w:lineRule="auto"/>
              <w:ind w:firstLine="33"/>
              <w:rPr>
                <w:sz w:val="20"/>
                <w:szCs w:val="20"/>
              </w:rPr>
            </w:pPr>
            <w:r w:rsidRPr="00B637AE">
              <w:rPr>
                <w:sz w:val="20"/>
                <w:szCs w:val="20"/>
              </w:rPr>
              <w:t>2.</w:t>
            </w:r>
          </w:p>
        </w:tc>
        <w:tc>
          <w:tcPr>
            <w:tcW w:w="2771" w:type="pct"/>
            <w:vAlign w:val="center"/>
          </w:tcPr>
          <w:p w14:paraId="754E4662" w14:textId="77777777" w:rsidR="000E5820" w:rsidRPr="00B637AE" w:rsidRDefault="000E5820" w:rsidP="005800A1">
            <w:pPr>
              <w:tabs>
                <w:tab w:val="left" w:pos="1080"/>
              </w:tabs>
              <w:spacing w:line="240" w:lineRule="auto"/>
              <w:ind w:firstLine="33"/>
              <w:rPr>
                <w:sz w:val="20"/>
                <w:szCs w:val="20"/>
              </w:rPr>
            </w:pPr>
            <w:r w:rsidRPr="00B637AE">
              <w:rPr>
                <w:sz w:val="20"/>
                <w:szCs w:val="20"/>
              </w:rPr>
              <w:t>Организационно - правовая форма</w:t>
            </w:r>
          </w:p>
        </w:tc>
        <w:tc>
          <w:tcPr>
            <w:tcW w:w="1811" w:type="pct"/>
            <w:vAlign w:val="center"/>
          </w:tcPr>
          <w:p w14:paraId="56EF0F0B" w14:textId="77777777" w:rsidR="000E5820" w:rsidRPr="00B637AE" w:rsidRDefault="000E5820" w:rsidP="005800A1">
            <w:pPr>
              <w:tabs>
                <w:tab w:val="left" w:pos="1080"/>
              </w:tabs>
              <w:spacing w:line="240" w:lineRule="auto"/>
              <w:ind w:firstLine="33"/>
              <w:rPr>
                <w:sz w:val="20"/>
                <w:szCs w:val="20"/>
              </w:rPr>
            </w:pPr>
          </w:p>
        </w:tc>
      </w:tr>
      <w:tr w:rsidR="000E5820" w:rsidRPr="004D0F20" w14:paraId="593206E2" w14:textId="77777777" w:rsidTr="005800A1">
        <w:trPr>
          <w:cantSplit/>
        </w:trPr>
        <w:tc>
          <w:tcPr>
            <w:tcW w:w="418" w:type="pct"/>
            <w:vAlign w:val="center"/>
          </w:tcPr>
          <w:p w14:paraId="071C4CE7" w14:textId="77777777" w:rsidR="000E5820" w:rsidRPr="00B637AE" w:rsidRDefault="000E5820" w:rsidP="005800A1">
            <w:pPr>
              <w:tabs>
                <w:tab w:val="left" w:pos="1080"/>
              </w:tabs>
              <w:spacing w:line="240" w:lineRule="auto"/>
              <w:ind w:firstLine="33"/>
              <w:rPr>
                <w:sz w:val="20"/>
                <w:szCs w:val="20"/>
              </w:rPr>
            </w:pPr>
            <w:r w:rsidRPr="00B637AE">
              <w:rPr>
                <w:sz w:val="20"/>
                <w:szCs w:val="20"/>
              </w:rPr>
              <w:t>3.</w:t>
            </w:r>
          </w:p>
        </w:tc>
        <w:tc>
          <w:tcPr>
            <w:tcW w:w="2771" w:type="pct"/>
            <w:vAlign w:val="center"/>
          </w:tcPr>
          <w:p w14:paraId="63BEDC75" w14:textId="77777777" w:rsidR="000E5820" w:rsidRPr="004D0F20" w:rsidRDefault="000E5820" w:rsidP="005800A1">
            <w:pPr>
              <w:tabs>
                <w:tab w:val="left" w:pos="1080"/>
              </w:tabs>
              <w:spacing w:line="240" w:lineRule="auto"/>
              <w:ind w:firstLine="33"/>
              <w:rPr>
                <w:sz w:val="20"/>
                <w:szCs w:val="20"/>
              </w:rPr>
            </w:pPr>
            <w:r w:rsidRPr="00B637AE">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5800A1">
            <w:pPr>
              <w:tabs>
                <w:tab w:val="left" w:pos="1080"/>
              </w:tabs>
              <w:spacing w:line="240" w:lineRule="auto"/>
              <w:ind w:firstLine="33"/>
              <w:rPr>
                <w:sz w:val="20"/>
                <w:szCs w:val="20"/>
              </w:rPr>
            </w:pPr>
          </w:p>
        </w:tc>
      </w:tr>
      <w:tr w:rsidR="000E5820" w:rsidRPr="004D0F20" w14:paraId="33848413" w14:textId="77777777" w:rsidTr="005800A1">
        <w:trPr>
          <w:cantSplit/>
        </w:trPr>
        <w:tc>
          <w:tcPr>
            <w:tcW w:w="418" w:type="pct"/>
            <w:vAlign w:val="center"/>
          </w:tcPr>
          <w:p w14:paraId="6F3EF8BF" w14:textId="77777777" w:rsidR="000E5820" w:rsidRPr="004D0F20" w:rsidRDefault="000E5820" w:rsidP="005800A1">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5800A1">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5800A1">
            <w:pPr>
              <w:tabs>
                <w:tab w:val="left" w:pos="1080"/>
              </w:tabs>
              <w:spacing w:line="240" w:lineRule="auto"/>
              <w:ind w:firstLine="33"/>
              <w:rPr>
                <w:sz w:val="20"/>
                <w:szCs w:val="20"/>
              </w:rPr>
            </w:pPr>
          </w:p>
        </w:tc>
      </w:tr>
      <w:tr w:rsidR="000E5820" w:rsidRPr="004D0F20" w14:paraId="748D25EE" w14:textId="77777777" w:rsidTr="005800A1">
        <w:trPr>
          <w:cantSplit/>
        </w:trPr>
        <w:tc>
          <w:tcPr>
            <w:tcW w:w="418" w:type="pct"/>
            <w:vAlign w:val="center"/>
          </w:tcPr>
          <w:p w14:paraId="7DCB92F5" w14:textId="77777777" w:rsidR="000E5820" w:rsidRPr="004D0F20" w:rsidRDefault="000E5820" w:rsidP="005800A1">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5800A1">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5800A1">
            <w:pPr>
              <w:tabs>
                <w:tab w:val="left" w:pos="1080"/>
              </w:tabs>
              <w:spacing w:line="240" w:lineRule="auto"/>
              <w:ind w:firstLine="33"/>
              <w:rPr>
                <w:sz w:val="20"/>
                <w:szCs w:val="20"/>
              </w:rPr>
            </w:pPr>
          </w:p>
        </w:tc>
      </w:tr>
      <w:tr w:rsidR="000E5820" w:rsidRPr="004D0F20" w14:paraId="4859EC58" w14:textId="77777777" w:rsidTr="005800A1">
        <w:trPr>
          <w:cantSplit/>
        </w:trPr>
        <w:tc>
          <w:tcPr>
            <w:tcW w:w="418" w:type="pct"/>
            <w:vAlign w:val="center"/>
          </w:tcPr>
          <w:p w14:paraId="65F51478" w14:textId="77777777" w:rsidR="000E5820" w:rsidRPr="004D0F20" w:rsidRDefault="000E5820" w:rsidP="005800A1">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5800A1">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5800A1">
            <w:pPr>
              <w:tabs>
                <w:tab w:val="left" w:pos="1080"/>
              </w:tabs>
              <w:spacing w:line="240" w:lineRule="auto"/>
              <w:ind w:firstLine="33"/>
              <w:rPr>
                <w:sz w:val="20"/>
                <w:szCs w:val="20"/>
              </w:rPr>
            </w:pPr>
          </w:p>
        </w:tc>
      </w:tr>
      <w:tr w:rsidR="000E5820" w:rsidRPr="004D0F20" w14:paraId="42152017" w14:textId="77777777" w:rsidTr="005800A1">
        <w:trPr>
          <w:cantSplit/>
        </w:trPr>
        <w:tc>
          <w:tcPr>
            <w:tcW w:w="418" w:type="pct"/>
            <w:vAlign w:val="center"/>
          </w:tcPr>
          <w:p w14:paraId="3CCCD757" w14:textId="77777777" w:rsidR="000E5820" w:rsidRPr="004D0F20" w:rsidRDefault="000E5820" w:rsidP="005800A1">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5800A1">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5800A1">
            <w:pPr>
              <w:tabs>
                <w:tab w:val="left" w:pos="1080"/>
              </w:tabs>
              <w:spacing w:line="240" w:lineRule="auto"/>
              <w:ind w:firstLine="33"/>
              <w:rPr>
                <w:sz w:val="20"/>
                <w:szCs w:val="20"/>
              </w:rPr>
            </w:pPr>
          </w:p>
        </w:tc>
      </w:tr>
      <w:tr w:rsidR="000E5820" w:rsidRPr="004D0F20" w14:paraId="329B5865" w14:textId="77777777" w:rsidTr="005800A1">
        <w:trPr>
          <w:cantSplit/>
        </w:trPr>
        <w:tc>
          <w:tcPr>
            <w:tcW w:w="418" w:type="pct"/>
            <w:vAlign w:val="center"/>
          </w:tcPr>
          <w:p w14:paraId="3F7CF20A" w14:textId="77777777" w:rsidR="000E5820" w:rsidRPr="004D0F20" w:rsidRDefault="000E5820" w:rsidP="005800A1">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5800A1">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5800A1">
            <w:pPr>
              <w:tabs>
                <w:tab w:val="left" w:pos="1080"/>
              </w:tabs>
              <w:spacing w:line="240" w:lineRule="auto"/>
              <w:ind w:firstLine="33"/>
              <w:rPr>
                <w:sz w:val="20"/>
                <w:szCs w:val="20"/>
              </w:rPr>
            </w:pPr>
          </w:p>
        </w:tc>
      </w:tr>
      <w:tr w:rsidR="000E5820" w:rsidRPr="004D0F20" w14:paraId="15D9AB83" w14:textId="77777777" w:rsidTr="005800A1">
        <w:trPr>
          <w:cantSplit/>
        </w:trPr>
        <w:tc>
          <w:tcPr>
            <w:tcW w:w="418" w:type="pct"/>
            <w:vAlign w:val="center"/>
          </w:tcPr>
          <w:p w14:paraId="0C9AE04E" w14:textId="77777777" w:rsidR="000E5820" w:rsidRDefault="000E5820" w:rsidP="005800A1">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5800A1">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5800A1">
            <w:pPr>
              <w:tabs>
                <w:tab w:val="left" w:pos="1080"/>
              </w:tabs>
              <w:spacing w:line="240" w:lineRule="auto"/>
              <w:ind w:firstLine="33"/>
              <w:rPr>
                <w:sz w:val="20"/>
                <w:szCs w:val="20"/>
              </w:rPr>
            </w:pPr>
          </w:p>
        </w:tc>
      </w:tr>
      <w:tr w:rsidR="000E5820" w:rsidRPr="004D0F20" w14:paraId="1C2C73BB" w14:textId="77777777" w:rsidTr="005800A1">
        <w:trPr>
          <w:cantSplit/>
        </w:trPr>
        <w:tc>
          <w:tcPr>
            <w:tcW w:w="418" w:type="pct"/>
            <w:vAlign w:val="center"/>
          </w:tcPr>
          <w:p w14:paraId="5A958440" w14:textId="77777777" w:rsidR="000E5820" w:rsidRDefault="000E5820" w:rsidP="005800A1">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5800A1">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5800A1">
            <w:pPr>
              <w:tabs>
                <w:tab w:val="left" w:pos="1080"/>
              </w:tabs>
              <w:spacing w:line="240" w:lineRule="auto"/>
              <w:ind w:firstLine="33"/>
              <w:rPr>
                <w:sz w:val="20"/>
                <w:szCs w:val="20"/>
              </w:rPr>
            </w:pPr>
          </w:p>
        </w:tc>
      </w:tr>
      <w:tr w:rsidR="000E5820" w:rsidRPr="004D0F20" w14:paraId="7DC398EE" w14:textId="77777777" w:rsidTr="005800A1">
        <w:trPr>
          <w:cantSplit/>
        </w:trPr>
        <w:tc>
          <w:tcPr>
            <w:tcW w:w="418" w:type="pct"/>
            <w:vAlign w:val="center"/>
          </w:tcPr>
          <w:p w14:paraId="70609F47" w14:textId="77777777" w:rsidR="000E5820" w:rsidRDefault="000E5820" w:rsidP="005800A1">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5800A1">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5800A1">
            <w:pPr>
              <w:tabs>
                <w:tab w:val="left" w:pos="1080"/>
              </w:tabs>
              <w:spacing w:line="240" w:lineRule="auto"/>
              <w:ind w:firstLine="33"/>
              <w:rPr>
                <w:sz w:val="20"/>
                <w:szCs w:val="20"/>
              </w:rPr>
            </w:pPr>
          </w:p>
        </w:tc>
      </w:tr>
      <w:tr w:rsidR="000E5820" w:rsidRPr="004D0F20" w14:paraId="2B48590B" w14:textId="77777777" w:rsidTr="005800A1">
        <w:trPr>
          <w:cantSplit/>
        </w:trPr>
        <w:tc>
          <w:tcPr>
            <w:tcW w:w="418" w:type="pct"/>
            <w:vAlign w:val="center"/>
          </w:tcPr>
          <w:p w14:paraId="53CED33A" w14:textId="77777777" w:rsidR="000E5820" w:rsidRDefault="000E5820" w:rsidP="005800A1">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5800A1">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5800A1">
            <w:pPr>
              <w:tabs>
                <w:tab w:val="left" w:pos="1080"/>
              </w:tabs>
              <w:spacing w:line="240" w:lineRule="auto"/>
              <w:ind w:firstLine="33"/>
              <w:rPr>
                <w:sz w:val="20"/>
                <w:szCs w:val="20"/>
              </w:rPr>
            </w:pPr>
          </w:p>
        </w:tc>
      </w:tr>
      <w:tr w:rsidR="000E5820" w:rsidRPr="004D0F20" w14:paraId="3552D559" w14:textId="77777777" w:rsidTr="005800A1">
        <w:trPr>
          <w:cantSplit/>
        </w:trPr>
        <w:tc>
          <w:tcPr>
            <w:tcW w:w="418" w:type="pct"/>
            <w:vAlign w:val="center"/>
          </w:tcPr>
          <w:p w14:paraId="118CC3AE" w14:textId="77777777" w:rsidR="000E5820" w:rsidRPr="004D0F20" w:rsidRDefault="000E5820" w:rsidP="005800A1">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5800A1">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5800A1">
            <w:pPr>
              <w:tabs>
                <w:tab w:val="left" w:pos="1080"/>
              </w:tabs>
              <w:spacing w:line="240" w:lineRule="auto"/>
              <w:ind w:firstLine="33"/>
              <w:rPr>
                <w:sz w:val="20"/>
                <w:szCs w:val="20"/>
              </w:rPr>
            </w:pPr>
          </w:p>
        </w:tc>
      </w:tr>
      <w:tr w:rsidR="000E5820" w:rsidRPr="004D0F20" w14:paraId="4F724DC6" w14:textId="77777777" w:rsidTr="005800A1">
        <w:trPr>
          <w:cantSplit/>
        </w:trPr>
        <w:tc>
          <w:tcPr>
            <w:tcW w:w="418" w:type="pct"/>
            <w:vAlign w:val="center"/>
          </w:tcPr>
          <w:p w14:paraId="45CF83FC" w14:textId="77777777" w:rsidR="000E5820" w:rsidRPr="004D0F20" w:rsidRDefault="000E5820" w:rsidP="005800A1">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5800A1">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5800A1">
            <w:pPr>
              <w:tabs>
                <w:tab w:val="left" w:pos="1080"/>
              </w:tabs>
              <w:spacing w:line="240" w:lineRule="auto"/>
              <w:ind w:firstLine="33"/>
              <w:rPr>
                <w:sz w:val="20"/>
                <w:szCs w:val="20"/>
              </w:rPr>
            </w:pPr>
          </w:p>
        </w:tc>
      </w:tr>
      <w:tr w:rsidR="000E5820" w:rsidRPr="004D0F20" w14:paraId="2902875E" w14:textId="77777777" w:rsidTr="005800A1">
        <w:trPr>
          <w:cantSplit/>
        </w:trPr>
        <w:tc>
          <w:tcPr>
            <w:tcW w:w="418" w:type="pct"/>
            <w:vAlign w:val="center"/>
          </w:tcPr>
          <w:p w14:paraId="6F1E76AD" w14:textId="77777777" w:rsidR="000E5820" w:rsidRPr="004D0F20" w:rsidRDefault="000E5820" w:rsidP="005800A1">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5800A1">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5800A1">
            <w:pPr>
              <w:tabs>
                <w:tab w:val="left" w:pos="1080"/>
              </w:tabs>
              <w:spacing w:line="240" w:lineRule="auto"/>
              <w:ind w:firstLine="33"/>
              <w:rPr>
                <w:sz w:val="20"/>
                <w:szCs w:val="20"/>
              </w:rPr>
            </w:pPr>
          </w:p>
        </w:tc>
      </w:tr>
      <w:tr w:rsidR="000E5820" w:rsidRPr="004D0F20" w14:paraId="5C19B634" w14:textId="77777777" w:rsidTr="005800A1">
        <w:trPr>
          <w:cantSplit/>
        </w:trPr>
        <w:tc>
          <w:tcPr>
            <w:tcW w:w="418" w:type="pct"/>
            <w:vAlign w:val="center"/>
          </w:tcPr>
          <w:p w14:paraId="610FE854" w14:textId="77777777" w:rsidR="000E5820" w:rsidRPr="004D0F20" w:rsidRDefault="000E5820" w:rsidP="005800A1">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5800A1">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5800A1">
            <w:pPr>
              <w:tabs>
                <w:tab w:val="left" w:pos="1080"/>
              </w:tabs>
              <w:spacing w:line="240" w:lineRule="auto"/>
              <w:ind w:firstLine="33"/>
              <w:rPr>
                <w:sz w:val="20"/>
                <w:szCs w:val="20"/>
              </w:rPr>
            </w:pPr>
          </w:p>
        </w:tc>
      </w:tr>
      <w:tr w:rsidR="000E5820" w:rsidRPr="004D0F20" w14:paraId="3118FE78" w14:textId="77777777" w:rsidTr="005800A1">
        <w:trPr>
          <w:cantSplit/>
        </w:trPr>
        <w:tc>
          <w:tcPr>
            <w:tcW w:w="418" w:type="pct"/>
            <w:vAlign w:val="center"/>
          </w:tcPr>
          <w:p w14:paraId="616FD370" w14:textId="77777777" w:rsidR="000E5820" w:rsidRPr="004D0F20" w:rsidRDefault="000E5820" w:rsidP="005800A1">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5800A1">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5800A1">
            <w:pPr>
              <w:tabs>
                <w:tab w:val="left" w:pos="1080"/>
              </w:tabs>
              <w:spacing w:line="240" w:lineRule="auto"/>
              <w:ind w:firstLine="33"/>
              <w:rPr>
                <w:sz w:val="20"/>
                <w:szCs w:val="20"/>
              </w:rPr>
            </w:pPr>
          </w:p>
        </w:tc>
      </w:tr>
      <w:tr w:rsidR="000E5820" w:rsidRPr="004D0F20" w14:paraId="085A7D9A" w14:textId="77777777" w:rsidTr="005800A1">
        <w:trPr>
          <w:cantSplit/>
        </w:trPr>
        <w:tc>
          <w:tcPr>
            <w:tcW w:w="418" w:type="pct"/>
            <w:vAlign w:val="center"/>
          </w:tcPr>
          <w:p w14:paraId="26E721A7" w14:textId="77777777" w:rsidR="000E5820" w:rsidRPr="004D0F20" w:rsidRDefault="000E5820" w:rsidP="005800A1">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5800A1">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5800A1">
            <w:pPr>
              <w:tabs>
                <w:tab w:val="left" w:pos="1080"/>
              </w:tabs>
              <w:spacing w:line="240" w:lineRule="auto"/>
              <w:ind w:firstLine="33"/>
              <w:rPr>
                <w:sz w:val="20"/>
                <w:szCs w:val="20"/>
              </w:rPr>
            </w:pPr>
          </w:p>
        </w:tc>
      </w:tr>
      <w:tr w:rsidR="000E5820" w:rsidRPr="004D0F20" w14:paraId="30F1BF21" w14:textId="77777777" w:rsidTr="005800A1">
        <w:trPr>
          <w:cantSplit/>
          <w:trHeight w:val="116"/>
        </w:trPr>
        <w:tc>
          <w:tcPr>
            <w:tcW w:w="418" w:type="pct"/>
            <w:vAlign w:val="center"/>
          </w:tcPr>
          <w:p w14:paraId="129130F3" w14:textId="77777777" w:rsidR="000E5820" w:rsidRPr="004D0F20" w:rsidRDefault="000E5820" w:rsidP="005800A1">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5800A1">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5800A1">
            <w:pPr>
              <w:tabs>
                <w:tab w:val="left" w:pos="1080"/>
              </w:tabs>
              <w:spacing w:line="240" w:lineRule="auto"/>
              <w:ind w:firstLine="33"/>
              <w:rPr>
                <w:sz w:val="20"/>
                <w:szCs w:val="20"/>
              </w:rPr>
            </w:pPr>
          </w:p>
        </w:tc>
      </w:tr>
      <w:tr w:rsidR="000E5820" w:rsidRPr="004D0F20" w14:paraId="3D3834BA" w14:textId="77777777" w:rsidTr="005800A1">
        <w:trPr>
          <w:cantSplit/>
        </w:trPr>
        <w:tc>
          <w:tcPr>
            <w:tcW w:w="418" w:type="pct"/>
            <w:vAlign w:val="center"/>
          </w:tcPr>
          <w:p w14:paraId="453E2E74" w14:textId="77777777" w:rsidR="000E5820" w:rsidRPr="004D0F20" w:rsidRDefault="000E5820" w:rsidP="005800A1">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5800A1">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5800A1">
            <w:pPr>
              <w:tabs>
                <w:tab w:val="left" w:pos="1080"/>
              </w:tabs>
              <w:spacing w:line="240" w:lineRule="auto"/>
              <w:ind w:firstLine="33"/>
              <w:rPr>
                <w:sz w:val="20"/>
                <w:szCs w:val="20"/>
              </w:rPr>
            </w:pPr>
          </w:p>
        </w:tc>
      </w:tr>
      <w:tr w:rsidR="000E5820" w:rsidRPr="004D0F20" w14:paraId="1F2F102F" w14:textId="77777777" w:rsidTr="005800A1">
        <w:trPr>
          <w:cantSplit/>
        </w:trPr>
        <w:tc>
          <w:tcPr>
            <w:tcW w:w="418" w:type="pct"/>
            <w:vAlign w:val="center"/>
          </w:tcPr>
          <w:p w14:paraId="304BA0EF" w14:textId="77777777" w:rsidR="000E5820" w:rsidRPr="004D0F20" w:rsidRDefault="000E5820" w:rsidP="005800A1">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5800A1">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5800A1">
            <w:pPr>
              <w:tabs>
                <w:tab w:val="left" w:pos="1080"/>
              </w:tabs>
              <w:spacing w:line="240" w:lineRule="auto"/>
              <w:ind w:firstLine="33"/>
              <w:rPr>
                <w:sz w:val="20"/>
                <w:szCs w:val="20"/>
              </w:rPr>
            </w:pPr>
          </w:p>
        </w:tc>
      </w:tr>
      <w:tr w:rsidR="000E5820" w:rsidRPr="004D0F20" w14:paraId="731B1D46" w14:textId="77777777" w:rsidTr="005800A1">
        <w:trPr>
          <w:cantSplit/>
        </w:trPr>
        <w:tc>
          <w:tcPr>
            <w:tcW w:w="418" w:type="pct"/>
            <w:vAlign w:val="center"/>
          </w:tcPr>
          <w:p w14:paraId="6B8C9AC3" w14:textId="77777777" w:rsidR="000E5820" w:rsidRPr="004D0F20" w:rsidRDefault="000E5820" w:rsidP="005800A1">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5800A1">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5800A1">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5800A1">
        <w:tc>
          <w:tcPr>
            <w:tcW w:w="3960" w:type="dxa"/>
            <w:tcBorders>
              <w:bottom w:val="single" w:sz="4" w:space="0" w:color="auto"/>
            </w:tcBorders>
          </w:tcPr>
          <w:p w14:paraId="307A9482" w14:textId="77777777" w:rsidR="000E5820" w:rsidRPr="004D0F20" w:rsidRDefault="000E5820" w:rsidP="005800A1">
            <w:pPr>
              <w:tabs>
                <w:tab w:val="left" w:pos="1080"/>
              </w:tabs>
              <w:spacing w:line="240" w:lineRule="auto"/>
              <w:ind w:firstLine="540"/>
              <w:rPr>
                <w:sz w:val="20"/>
                <w:szCs w:val="20"/>
              </w:rPr>
            </w:pPr>
          </w:p>
        </w:tc>
        <w:tc>
          <w:tcPr>
            <w:tcW w:w="1002" w:type="dxa"/>
          </w:tcPr>
          <w:p w14:paraId="69A0092E" w14:textId="77777777" w:rsidR="000E5820" w:rsidRPr="004D0F20" w:rsidRDefault="000E5820" w:rsidP="005800A1">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5800A1">
            <w:pPr>
              <w:tabs>
                <w:tab w:val="left" w:pos="1080"/>
              </w:tabs>
              <w:spacing w:line="240" w:lineRule="auto"/>
              <w:ind w:firstLine="540"/>
              <w:rPr>
                <w:sz w:val="20"/>
                <w:szCs w:val="20"/>
              </w:rPr>
            </w:pPr>
          </w:p>
        </w:tc>
      </w:tr>
      <w:tr w:rsidR="000E5820" w:rsidRPr="004D0F20" w14:paraId="35792A29" w14:textId="77777777" w:rsidTr="005800A1">
        <w:tc>
          <w:tcPr>
            <w:tcW w:w="3960" w:type="dxa"/>
            <w:tcBorders>
              <w:top w:val="single" w:sz="4" w:space="0" w:color="auto"/>
            </w:tcBorders>
          </w:tcPr>
          <w:p w14:paraId="33B395F2" w14:textId="77777777" w:rsidR="000E5820" w:rsidRPr="004D0F20" w:rsidRDefault="000E5820" w:rsidP="005800A1">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5800A1">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5800A1">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9"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30"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1"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lastRenderedPageBreak/>
        <w:t xml:space="preserve"> </w:t>
      </w:r>
      <w:proofErr w:type="gramStart"/>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7" w:name="Par54"/>
      <w:bookmarkEnd w:id="277"/>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8" w:name="_Протокол_разногласий_к"/>
      <w:bookmarkEnd w:id="263"/>
      <w:bookmarkEnd w:id="278"/>
      <w:r w:rsidRPr="002436AB">
        <w:rPr>
          <w:b/>
        </w:rPr>
        <w:br w:type="page"/>
      </w:r>
    </w:p>
    <w:p w14:paraId="17D1D93F" w14:textId="77777777" w:rsidR="004657D0" w:rsidRPr="00556B64" w:rsidRDefault="00604784" w:rsidP="00604784">
      <w:pPr>
        <w:pStyle w:val="7-"/>
        <w:rPr>
          <w:color w:val="0070C0"/>
        </w:rPr>
      </w:pPr>
      <w:bookmarkStart w:id="279" w:name="_Ref429411261"/>
      <w:r w:rsidRPr="00556B64">
        <w:rPr>
          <w:color w:val="0070C0"/>
        </w:rPr>
        <w:lastRenderedPageBreak/>
        <w:t xml:space="preserve"> </w:t>
      </w:r>
      <w:bookmarkEnd w:id="279"/>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80" w:name="_Toc368934346"/>
      <w:bookmarkStart w:id="281" w:name="_Toc369092710"/>
      <w:bookmarkStart w:id="282"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80"/>
      <w:bookmarkEnd w:id="281"/>
      <w:bookmarkEnd w:id="282"/>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2"/>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3" w:name="_Ref429411386"/>
      <w:r w:rsidRPr="002436AB">
        <w:rPr>
          <w:snapToGrid w:val="0"/>
        </w:rPr>
        <w:lastRenderedPageBreak/>
        <w:t xml:space="preserve"> </w:t>
      </w:r>
      <w:bookmarkEnd w:id="283"/>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4" w:name="_Ref429411272"/>
      <w:r w:rsidRPr="00556B64">
        <w:rPr>
          <w:color w:val="0070C0"/>
        </w:rPr>
        <w:lastRenderedPageBreak/>
        <w:t xml:space="preserve"> </w:t>
      </w:r>
      <w:bookmarkEnd w:id="284"/>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3"/>
          <w:headerReference w:type="default" r:id="rId34"/>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lastRenderedPageBreak/>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5"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6"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5" w:name="P248"/>
            <w:bookmarkEnd w:id="285"/>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6" w:name="P268"/>
            <w:bookmarkEnd w:id="286"/>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7" w:name="P275"/>
            <w:bookmarkEnd w:id="287"/>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9"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8" w:name="P290"/>
            <w:bookmarkEnd w:id="288"/>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1"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2"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6"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0"/>
      <w:bookmarkEnd w:id="289"/>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0" w:name="P321"/>
      <w:bookmarkEnd w:id="290"/>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1" w:name="P322"/>
      <w:bookmarkEnd w:id="291"/>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8"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9"/>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2" w:name="_Ref429411315"/>
      <w:r w:rsidRPr="00556B64">
        <w:rPr>
          <w:color w:val="0070C0"/>
        </w:rPr>
        <w:lastRenderedPageBreak/>
        <w:t xml:space="preserve"> </w:t>
      </w:r>
      <w:bookmarkEnd w:id="292"/>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3" w:name="_Toc368934345"/>
      <w:bookmarkStart w:id="294" w:name="_Toc369092709"/>
      <w:bookmarkStart w:id="295" w:name="_Toc388864105"/>
      <w:bookmarkStart w:id="296" w:name="_Toc298234717"/>
      <w:bookmarkStart w:id="297" w:name="_Toc255987079"/>
      <w:bookmarkStart w:id="298"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3"/>
      <w:bookmarkEnd w:id="294"/>
      <w:bookmarkEnd w:id="295"/>
      <w:r w:rsidRPr="00837624">
        <w:rPr>
          <w:b/>
        </w:rPr>
        <w:t xml:space="preserve"> </w:t>
      </w:r>
      <w:bookmarkEnd w:id="296"/>
      <w:bookmarkEnd w:id="297"/>
      <w:bookmarkEnd w:id="298"/>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9" w:name="_Ref429411324"/>
      <w:r w:rsidRPr="00837624">
        <w:lastRenderedPageBreak/>
        <w:t xml:space="preserve"> </w:t>
      </w:r>
      <w:bookmarkEnd w:id="299"/>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300" w:name="_Toc368934360"/>
      <w:bookmarkStart w:id="301" w:name="_Toc369092724"/>
      <w:bookmarkStart w:id="302"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300"/>
      <w:bookmarkEnd w:id="301"/>
      <w:bookmarkEnd w:id="302"/>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3" w:name="_Ref429411344"/>
      <w:r w:rsidRPr="00556B64">
        <w:rPr>
          <w:color w:val="0070C0"/>
          <w:szCs w:val="24"/>
        </w:rPr>
        <w:lastRenderedPageBreak/>
        <w:t xml:space="preserve"> </w:t>
      </w:r>
      <w:bookmarkEnd w:id="303"/>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304" w:name="_Toc255987078"/>
      <w:bookmarkStart w:id="305" w:name="_Toc307936271"/>
      <w:bookmarkStart w:id="306" w:name="_Ref429411528"/>
      <w:r w:rsidRPr="004D0F20">
        <w:rPr>
          <w:b/>
        </w:rPr>
        <w:t xml:space="preserve">Справка о перечне и объемах выполнения аналогичных договоров </w:t>
      </w:r>
      <w:bookmarkEnd w:id="304"/>
      <w:bookmarkEnd w:id="305"/>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7" w:name="_Toc247081596"/>
      <w:r w:rsidRPr="004D0F20">
        <w:rPr>
          <w:b/>
        </w:rPr>
        <w:t>М.П.</w:t>
      </w:r>
      <w:bookmarkEnd w:id="307"/>
    </w:p>
    <w:p w14:paraId="0A6BF7F7" w14:textId="77777777" w:rsidR="004D1B00" w:rsidRPr="004D0F20" w:rsidRDefault="004D1B00" w:rsidP="004D1B00">
      <w:pPr>
        <w:tabs>
          <w:tab w:val="left" w:pos="1080"/>
        </w:tabs>
        <w:spacing w:line="240" w:lineRule="auto"/>
        <w:ind w:firstLine="540"/>
      </w:pPr>
      <w:bookmarkStart w:id="308" w:name="_Toc98251776"/>
      <w:bookmarkStart w:id="309"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8"/>
      <w:bookmarkEnd w:id="309"/>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6"/>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10" w:name="OLE_LINK2"/>
      <w:bookmarkEnd w:id="5"/>
      <w:bookmarkEnd w:id="6"/>
      <w:bookmarkEnd w:id="310"/>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11"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11"/>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w:t>
      </w:r>
      <w:r w:rsidRPr="00787192">
        <w:rPr>
          <w:sz w:val="20"/>
        </w:rPr>
        <w:lastRenderedPageBreak/>
        <w:t>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2" w:name="_Toc378254414"/>
      <w:r w:rsidRPr="00CE320F">
        <w:rPr>
          <w:bCs w:val="0"/>
          <w:sz w:val="24"/>
          <w:szCs w:val="24"/>
        </w:rPr>
        <w:t>Форма Справки о кадровых ресурсах</w:t>
      </w:r>
      <w:bookmarkEnd w:id="312"/>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0"/>
      <w:headerReference w:type="first" r:id="rId51"/>
      <w:footerReference w:type="first" r:id="rId52"/>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4B5C2" w14:textId="77777777" w:rsidR="0023119F" w:rsidRDefault="0023119F">
      <w:pPr>
        <w:spacing w:line="240" w:lineRule="auto"/>
      </w:pPr>
      <w:r>
        <w:separator/>
      </w:r>
    </w:p>
  </w:endnote>
  <w:endnote w:type="continuationSeparator" w:id="0">
    <w:p w14:paraId="5EF89821" w14:textId="77777777" w:rsidR="0023119F" w:rsidRDefault="0023119F">
      <w:pPr>
        <w:spacing w:line="240" w:lineRule="auto"/>
      </w:pPr>
      <w:r>
        <w:continuationSeparator/>
      </w:r>
    </w:p>
  </w:endnote>
  <w:endnote w:type="continuationNotice" w:id="1">
    <w:p w14:paraId="159A1449" w14:textId="77777777" w:rsidR="0023119F" w:rsidRDefault="002311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8238B4" w:rsidRDefault="008238B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8238B4" w:rsidRPr="00FA0376" w:rsidRDefault="008238B4"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03508">
      <w:rPr>
        <w:noProof/>
        <w:sz w:val="16"/>
        <w:szCs w:val="16"/>
        <w:lang w:eastAsia="ru-RU"/>
      </w:rPr>
      <w:t>36</w:t>
    </w:r>
    <w:r w:rsidRPr="00FA0376">
      <w:rPr>
        <w:sz w:val="16"/>
        <w:szCs w:val="16"/>
        <w:lang w:eastAsia="ru-RU"/>
      </w:rPr>
      <w:fldChar w:fldCharType="end"/>
    </w:r>
  </w:p>
  <w:p w14:paraId="3B08FB40" w14:textId="10392AEE" w:rsidR="008238B4" w:rsidRPr="00822FF7" w:rsidRDefault="008238B4" w:rsidP="00822FF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822FF7">
      <w:rPr>
        <w:sz w:val="18"/>
        <w:szCs w:val="18"/>
      </w:rPr>
      <w:t>право заключения договора поставки бытовой техники для нужд Исполнительного аппарата ПАО «МРСК Юга», филиалов ПАО «МРСК Юга» - «Астраханьэнерго», «Волгоградэнерго», «Калмэнерго», «Ростовэнерго», «Кубаньэнерго»</w:t>
    </w:r>
  </w:p>
  <w:p w14:paraId="629B92FA" w14:textId="77777777" w:rsidR="008238B4" w:rsidRPr="008B416A" w:rsidRDefault="008238B4"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8238B4" w:rsidRDefault="008238B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8238B4" w:rsidRDefault="008238B4"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8238B4" w:rsidRDefault="008238B4"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8238B4" w:rsidRPr="00C107B8" w:rsidRDefault="008238B4"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8238B4" w:rsidRDefault="008238B4"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8238B4" w:rsidRPr="00C107B8" w:rsidRDefault="008238B4"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8BF67" w14:textId="77777777" w:rsidR="0023119F" w:rsidRDefault="0023119F">
      <w:pPr>
        <w:spacing w:line="240" w:lineRule="auto"/>
      </w:pPr>
      <w:r>
        <w:separator/>
      </w:r>
    </w:p>
  </w:footnote>
  <w:footnote w:type="continuationSeparator" w:id="0">
    <w:p w14:paraId="7B39F163" w14:textId="77777777" w:rsidR="0023119F" w:rsidRDefault="0023119F">
      <w:pPr>
        <w:spacing w:line="240" w:lineRule="auto"/>
      </w:pPr>
      <w:r>
        <w:continuationSeparator/>
      </w:r>
    </w:p>
  </w:footnote>
  <w:footnote w:type="continuationNotice" w:id="1">
    <w:p w14:paraId="6B11C95E" w14:textId="77777777" w:rsidR="0023119F" w:rsidRDefault="0023119F">
      <w:pPr>
        <w:spacing w:line="240" w:lineRule="auto"/>
      </w:pPr>
    </w:p>
  </w:footnote>
  <w:footnote w:id="2">
    <w:p w14:paraId="34E44285" w14:textId="77777777" w:rsidR="008238B4" w:rsidRDefault="008238B4"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8238B4" w:rsidRDefault="008238B4"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8238B4" w:rsidRDefault="008238B4"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8238B4" w:rsidRDefault="008238B4"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8238B4" w:rsidRDefault="008238B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8238B4" w:rsidRDefault="008238B4"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8238B4" w:rsidRDefault="008238B4">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8238B4" w:rsidRDefault="008238B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8238B4" w:rsidRDefault="008238B4"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8238B4" w:rsidRDefault="008238B4">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8238B4" w:rsidRDefault="008238B4"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8238B4" w:rsidRDefault="008238B4">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8238B4" w:rsidRDefault="008238B4">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8238B4" w:rsidRDefault="008238B4"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10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2">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4">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5">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6">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8">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9">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0">
    <w:nsid w:val="755F7DCF"/>
    <w:multiLevelType w:val="multilevel"/>
    <w:tmpl w:val="6C70745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6"/>
  </w:num>
  <w:num w:numId="9">
    <w:abstractNumId w:val="95"/>
  </w:num>
  <w:num w:numId="10">
    <w:abstractNumId w:val="112"/>
  </w:num>
  <w:num w:numId="11">
    <w:abstractNumId w:val="97"/>
  </w:num>
  <w:num w:numId="12">
    <w:abstractNumId w:val="83"/>
  </w:num>
  <w:num w:numId="13">
    <w:abstractNumId w:val="79"/>
  </w:num>
  <w:num w:numId="14">
    <w:abstractNumId w:val="113"/>
  </w:num>
  <w:num w:numId="15">
    <w:abstractNumId w:val="108"/>
  </w:num>
  <w:num w:numId="16">
    <w:abstractNumId w:val="100"/>
  </w:num>
  <w:num w:numId="17">
    <w:abstractNumId w:val="85"/>
  </w:num>
  <w:num w:numId="18">
    <w:abstractNumId w:val="86"/>
  </w:num>
  <w:num w:numId="19">
    <w:abstractNumId w:val="94"/>
  </w:num>
  <w:num w:numId="20">
    <w:abstractNumId w:val="90"/>
  </w:num>
  <w:num w:numId="21">
    <w:abstractNumId w:val="101"/>
  </w:num>
  <w:num w:numId="22">
    <w:abstractNumId w:val="84"/>
  </w:num>
  <w:num w:numId="23">
    <w:abstractNumId w:val="105"/>
  </w:num>
  <w:num w:numId="24">
    <w:abstractNumId w:val="104"/>
  </w:num>
  <w:num w:numId="25">
    <w:abstractNumId w:val="89"/>
  </w:num>
  <w:num w:numId="26">
    <w:abstractNumId w:val="73"/>
  </w:num>
  <w:num w:numId="27">
    <w:abstractNumId w:val="81"/>
  </w:num>
  <w:num w:numId="28">
    <w:abstractNumId w:val="109"/>
  </w:num>
  <w:num w:numId="29">
    <w:abstractNumId w:val="72"/>
  </w:num>
  <w:num w:numId="30">
    <w:abstractNumId w:val="69"/>
  </w:num>
  <w:num w:numId="31">
    <w:abstractNumId w:val="98"/>
  </w:num>
  <w:num w:numId="32">
    <w:abstractNumId w:val="75"/>
  </w:num>
  <w:num w:numId="33">
    <w:abstractNumId w:val="92"/>
  </w:num>
  <w:num w:numId="34">
    <w:abstractNumId w:val="106"/>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249"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3"/>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1"/>
  </w:num>
  <w:num w:numId="48">
    <w:abstractNumId w:val="80"/>
  </w:num>
  <w:num w:numId="49">
    <w:abstractNumId w:val="71"/>
  </w:num>
  <w:num w:numId="50">
    <w:abstractNumId w:val="76"/>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5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2"/>
  </w:num>
  <w:num w:numId="54">
    <w:abstractNumId w:val="74"/>
  </w:num>
  <w:num w:numId="55">
    <w:abstractNumId w:val="11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5387" w:hanging="567"/>
        </w:pPr>
        <w:rPr>
          <w:rFonts w:hint="default"/>
          <w:b w:val="0"/>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6">
    <w:abstractNumId w:val="7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543F"/>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17B"/>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4910"/>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119F"/>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45F6"/>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3508"/>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00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0A5E"/>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2FF7"/>
    <w:rsid w:val="008236FA"/>
    <w:rsid w:val="008238B4"/>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37AE"/>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17BC4A66BBF0F300EE926h9G" TargetMode="External"/><Relationship Id="rId21" Type="http://schemas.openxmlformats.org/officeDocument/2006/relationships/hyperlink" Target="http://www.mrsk-yuga.ru" TargetMode="External"/><Relationship Id="rId34" Type="http://schemas.openxmlformats.org/officeDocument/2006/relationships/header" Target="header8.xml"/><Relationship Id="rId42" Type="http://schemas.openxmlformats.org/officeDocument/2006/relationships/hyperlink" Target="consultantplus://offline/ref=4BA48BE624A91FD31E16D9987D2DABDF3ADC80E072C9A66BBF0F300EE926h9G" TargetMode="External"/><Relationship Id="rId47" Type="http://schemas.openxmlformats.org/officeDocument/2006/relationships/hyperlink" Target="consultantplus://offline/ref=4BA48BE624A91FD31E16D9987D2DABDF3ADC8BE676C8A66BBF0F300EE969ACC768B8C8F4E178874E2Eh5G" TargetMode="External"/><Relationship Id="rId50" Type="http://schemas.openxmlformats.org/officeDocument/2006/relationships/footer" Target="footer7.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eader" Target="header7.xml"/><Relationship Id="rId38" Type="http://schemas.openxmlformats.org/officeDocument/2006/relationships/hyperlink" Target="consultantplus://offline/ref=4BA48BE624A91FD31E16D9987D2DABDF3ADC80E474C9A66BBF0F300EE926h9G" TargetMode="External"/><Relationship Id="rId46" Type="http://schemas.openxmlformats.org/officeDocument/2006/relationships/hyperlink" Target="consultantplus://offline/ref=4BA48BE624A91FD31E16D9987D2DABDF39D588EE7BC4A66BBF0F300EE926h9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17BC4A66BBF0F300EE926h9G"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footer" Target="footer6.xml"/><Relationship Id="rId37" Type="http://schemas.openxmlformats.org/officeDocument/2006/relationships/hyperlink" Target="consultantplus://offline/ref=4BA48BE624A91FD31E16D9987D2DABDF3ADD89EE74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BE676C8A66BBF0F300EE969ACC768B8C8F4E178844D2EhAG" TargetMode="External"/><Relationship Id="rId49" Type="http://schemas.openxmlformats.org/officeDocument/2006/relationships/header" Target="header9.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consultantplus://offline/ref=B7E04B8F5BC345C22463EADCAE81D93CF4CA1215A36F6052F6BC85F6f9C8L" TargetMode="Externa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yperlink" Target="consultantplus://offline/ref=B7E04B8F5BC345C22463EADCAE81D93CF0C11310A0643D58FEE589F49Ff2C9L" TargetMode="External"/><Relationship Id="rId35" Type="http://schemas.openxmlformats.org/officeDocument/2006/relationships/hyperlink" Target="http://www.rosseti.ru/about/anticorruptionpolicy/policy/index.php"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endnotes" Target="endnotes.xml"/><Relationship Id="rId51" Type="http://schemas.openxmlformats.org/officeDocument/2006/relationships/header" Target="header10.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5D9A8-1ACF-41BD-90C3-D9E439417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1947</TotalTime>
  <Pages>68</Pages>
  <Words>23027</Words>
  <Characters>131256</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153976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90</cp:revision>
  <cp:lastPrinted>2016-11-08T08:47:00Z</cp:lastPrinted>
  <dcterms:created xsi:type="dcterms:W3CDTF">2016-07-15T04:13:00Z</dcterms:created>
  <dcterms:modified xsi:type="dcterms:W3CDTF">2017-11-23T14:12:00Z</dcterms:modified>
</cp:coreProperties>
</file>